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F16" w:rsidRDefault="000A5F16" w:rsidP="0026157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bookmarkStart w:id="0" w:name="_Hlk68373257"/>
    </w:p>
    <w:p w:rsidR="009A197C" w:rsidRDefault="009A197C" w:rsidP="0026157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9A197C" w:rsidRDefault="009A197C" w:rsidP="0026157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9A197C" w:rsidRDefault="009A197C" w:rsidP="0026157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9A197C" w:rsidRDefault="009A197C" w:rsidP="0026157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9A197C" w:rsidRPr="0026157D" w:rsidRDefault="009A197C" w:rsidP="0026157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0A5F16" w:rsidRPr="0026157D" w:rsidRDefault="000A5F16" w:rsidP="0026157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0A5F16" w:rsidRPr="0026157D" w:rsidRDefault="000A5F16" w:rsidP="0026157D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26157D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:rsidR="000A5F16" w:rsidRPr="0026157D" w:rsidRDefault="000A5F16" w:rsidP="0026157D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26157D">
        <w:rPr>
          <w:rFonts w:eastAsia="SimSun"/>
          <w:kern w:val="1"/>
          <w:sz w:val="28"/>
          <w:szCs w:val="28"/>
          <w:lang w:eastAsia="ar-SA"/>
        </w:rPr>
        <w:t>по учебному предмету</w:t>
      </w:r>
    </w:p>
    <w:p w:rsidR="000A5F16" w:rsidRPr="0026157D" w:rsidRDefault="000A5F16" w:rsidP="0026157D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26157D">
        <w:rPr>
          <w:rFonts w:eastAsia="SimSun"/>
          <w:kern w:val="1"/>
          <w:sz w:val="28"/>
          <w:szCs w:val="28"/>
          <w:lang w:eastAsia="ar-SA"/>
        </w:rPr>
        <w:t>«Технология»</w:t>
      </w:r>
    </w:p>
    <w:p w:rsidR="000A5F16" w:rsidRDefault="000A5F16" w:rsidP="0026157D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26157D">
        <w:rPr>
          <w:rFonts w:eastAsia="SimSun"/>
          <w:kern w:val="1"/>
          <w:sz w:val="28"/>
          <w:szCs w:val="28"/>
          <w:lang w:eastAsia="ar-SA"/>
        </w:rPr>
        <w:t>1 класс</w:t>
      </w:r>
    </w:p>
    <w:p w:rsidR="00E970B3" w:rsidRDefault="008E607B" w:rsidP="008E607B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(дополнительный</w:t>
      </w:r>
      <w:r w:rsidR="00C13176">
        <w:rPr>
          <w:rFonts w:eastAsia="SimSun"/>
          <w:kern w:val="1"/>
          <w:sz w:val="28"/>
          <w:szCs w:val="28"/>
          <w:lang w:eastAsia="ar-SA"/>
        </w:rPr>
        <w:t>)</w:t>
      </w:r>
    </w:p>
    <w:p w:rsidR="00E970B3" w:rsidRPr="0026157D" w:rsidRDefault="00E970B3" w:rsidP="00E970B3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(вариант 4.2)</w:t>
      </w:r>
    </w:p>
    <w:p w:rsidR="000A5F16" w:rsidRPr="0026157D" w:rsidRDefault="00A92F6C" w:rsidP="0026157D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2021-2022</w:t>
      </w:r>
      <w:r w:rsidR="000A5F16" w:rsidRPr="0026157D">
        <w:rPr>
          <w:rFonts w:eastAsia="SimSun"/>
          <w:kern w:val="1"/>
          <w:sz w:val="28"/>
          <w:szCs w:val="28"/>
          <w:lang w:eastAsia="ar-SA"/>
        </w:rPr>
        <w:t xml:space="preserve"> учебный год</w:t>
      </w:r>
    </w:p>
    <w:p w:rsidR="000A5F16" w:rsidRPr="0026157D" w:rsidRDefault="000A5F16" w:rsidP="0026157D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</w:p>
    <w:p w:rsidR="000A5F16" w:rsidRPr="0026157D" w:rsidRDefault="000A5F16" w:rsidP="0026157D">
      <w:pPr>
        <w:suppressAutoHyphens/>
        <w:rPr>
          <w:rFonts w:eastAsia="SimSun"/>
          <w:kern w:val="1"/>
          <w:sz w:val="28"/>
          <w:szCs w:val="28"/>
          <w:lang w:eastAsia="ar-SA"/>
        </w:rPr>
      </w:pPr>
    </w:p>
    <w:p w:rsidR="000A5F16" w:rsidRPr="0026157D" w:rsidRDefault="000A5F16" w:rsidP="0026157D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0A5F16" w:rsidRPr="0026157D" w:rsidRDefault="000A5F16" w:rsidP="0026157D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  <w:sectPr w:rsidR="000A5F16" w:rsidRPr="0026157D" w:rsidSect="0026157D">
          <w:footerReference w:type="default" r:id="rId8"/>
          <w:type w:val="continuous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0A5F16" w:rsidRPr="0026157D" w:rsidRDefault="000A5F16" w:rsidP="0026157D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9A197C" w:rsidRDefault="009A197C" w:rsidP="00A92F6C">
      <w:pPr>
        <w:suppressAutoHyphens/>
        <w:jc w:val="right"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</w:p>
    <w:p w:rsidR="009A197C" w:rsidRDefault="009A197C" w:rsidP="00A92F6C">
      <w:pPr>
        <w:suppressAutoHyphens/>
        <w:jc w:val="right"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</w:p>
    <w:p w:rsidR="009A197C" w:rsidRDefault="009A197C" w:rsidP="00A92F6C">
      <w:pPr>
        <w:suppressAutoHyphens/>
        <w:jc w:val="right"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</w:p>
    <w:p w:rsidR="009A197C" w:rsidRDefault="009A197C" w:rsidP="00C13176">
      <w:pPr>
        <w:suppressAutoHyphens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</w:p>
    <w:p w:rsidR="009A197C" w:rsidRDefault="009A197C" w:rsidP="00A92F6C">
      <w:pPr>
        <w:suppressAutoHyphens/>
        <w:jc w:val="right"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</w:p>
    <w:p w:rsidR="009A197C" w:rsidRDefault="009A197C" w:rsidP="00C13176">
      <w:pPr>
        <w:suppressAutoHyphens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</w:p>
    <w:bookmarkEnd w:id="0"/>
    <w:p w:rsidR="00A92F6C" w:rsidRDefault="00A92F6C" w:rsidP="00320A8A">
      <w:pPr>
        <w:suppressAutoHyphens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</w:p>
    <w:p w:rsidR="00A92F6C" w:rsidRDefault="00A92F6C" w:rsidP="00A92F6C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>
        <w:rPr>
          <w:rFonts w:eastAsia="SimSun"/>
          <w:color w:val="000000" w:themeColor="text1"/>
          <w:kern w:val="2"/>
          <w:sz w:val="28"/>
          <w:szCs w:val="28"/>
          <w:lang w:eastAsia="ar-SA"/>
        </w:rPr>
        <w:t xml:space="preserve">  Составитель: </w:t>
      </w:r>
    </w:p>
    <w:p w:rsidR="009A197C" w:rsidRDefault="00C13176" w:rsidP="009A197C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>
        <w:rPr>
          <w:rFonts w:eastAsia="SimSun"/>
          <w:color w:val="000000" w:themeColor="text1"/>
          <w:kern w:val="2"/>
          <w:sz w:val="28"/>
          <w:szCs w:val="28"/>
          <w:lang w:eastAsia="ar-SA"/>
        </w:rPr>
        <w:t>Байгереева Лиза Султановна</w:t>
      </w:r>
    </w:p>
    <w:p w:rsidR="00C13176" w:rsidRPr="0026157D" w:rsidRDefault="00C13176" w:rsidP="009A197C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</w:pPr>
      <w:r>
        <w:rPr>
          <w:rFonts w:eastAsia="SimSun"/>
          <w:color w:val="000000" w:themeColor="text1"/>
          <w:kern w:val="2"/>
          <w:sz w:val="28"/>
          <w:szCs w:val="28"/>
          <w:lang w:eastAsia="ar-SA"/>
        </w:rPr>
        <w:t>учитель начальных классов</w:t>
      </w:r>
    </w:p>
    <w:p w:rsidR="004336D2" w:rsidRPr="0026157D" w:rsidRDefault="004336D2" w:rsidP="0026157D">
      <w:pPr>
        <w:tabs>
          <w:tab w:val="left" w:pos="709"/>
          <w:tab w:val="left" w:pos="5387"/>
          <w:tab w:val="left" w:pos="5954"/>
        </w:tabs>
        <w:autoSpaceDE w:val="0"/>
        <w:autoSpaceDN w:val="0"/>
        <w:adjustRightInd w:val="0"/>
        <w:contextualSpacing/>
        <w:rPr>
          <w:b/>
          <w:bCs/>
          <w:sz w:val="28"/>
          <w:szCs w:val="28"/>
        </w:rPr>
      </w:pPr>
    </w:p>
    <w:p w:rsidR="00292F6D" w:rsidRPr="00DC24B5" w:rsidRDefault="00F71730" w:rsidP="00DC24B5">
      <w:pPr>
        <w:pStyle w:val="aa"/>
        <w:widowControl/>
        <w:tabs>
          <w:tab w:val="left" w:pos="709"/>
        </w:tabs>
        <w:suppressAutoHyphens w:val="0"/>
        <w:ind w:left="0" w:firstLine="709"/>
        <w:contextualSpacing w:val="0"/>
        <w:jc w:val="center"/>
        <w:rPr>
          <w:rFonts w:cs="Times New Roman"/>
          <w:b/>
          <w:sz w:val="28"/>
          <w:szCs w:val="28"/>
        </w:rPr>
      </w:pPr>
      <w:r w:rsidRPr="00DC24B5">
        <w:rPr>
          <w:rFonts w:cs="Times New Roman"/>
          <w:b/>
          <w:sz w:val="28"/>
          <w:szCs w:val="28"/>
        </w:rPr>
        <w:lastRenderedPageBreak/>
        <w:t>1.</w:t>
      </w:r>
      <w:r w:rsidR="00D61FAE" w:rsidRPr="00DC24B5">
        <w:rPr>
          <w:rFonts w:cs="Times New Roman"/>
          <w:b/>
          <w:sz w:val="28"/>
          <w:szCs w:val="28"/>
        </w:rPr>
        <w:t>Пояснительная записка</w:t>
      </w:r>
    </w:p>
    <w:p w:rsidR="006946EF" w:rsidRDefault="006946EF" w:rsidP="006946E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Рабочая программа по предмету «Технология» для  1</w:t>
      </w:r>
      <w:r w:rsidR="008E607B">
        <w:rPr>
          <w:sz w:val="28"/>
          <w:szCs w:val="28"/>
        </w:rPr>
        <w:t>(дополнительного</w:t>
      </w:r>
      <w:r w:rsidR="006F7DDC">
        <w:rPr>
          <w:sz w:val="28"/>
          <w:szCs w:val="28"/>
        </w:rPr>
        <w:t>)</w:t>
      </w:r>
      <w:r>
        <w:rPr>
          <w:sz w:val="28"/>
          <w:szCs w:val="28"/>
        </w:rPr>
        <w:t xml:space="preserve"> 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</w:t>
      </w:r>
      <w:r>
        <w:rPr>
          <w:sz w:val="28"/>
        </w:rPr>
        <w:t>для детей с ограниченными возможностями</w:t>
      </w:r>
      <w:r>
        <w:rPr>
          <w:sz w:val="28"/>
          <w:szCs w:val="28"/>
        </w:rPr>
        <w:t xml:space="preserve">, утвержденного приказом Министерства образования и науки Российской Федерации от «19» декабря 2014 г. №1958,  на основе авторской программы по технологии для 1-4 классов Н.И.Роговцева, Н.В.Богданова,И.П.Фрейтаг УМК «Школа Росссии»  и является приложением к адаптированной основной общеобразовательной программе начального общего образования ГБОУ «С (к)ОШИСС имени В.Ш.Дагаева. </w:t>
      </w:r>
    </w:p>
    <w:p w:rsidR="00D61FAE" w:rsidRPr="00DC24B5" w:rsidRDefault="006946EF" w:rsidP="006946E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Программа составлена с учётом физиологических и психологических особенностей обучающихся с нарушением зрения.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rFonts w:eastAsia="Trebuchet MS"/>
          <w:b/>
          <w:bCs/>
          <w:sz w:val="28"/>
          <w:szCs w:val="28"/>
        </w:rPr>
        <w:t xml:space="preserve">Цель </w:t>
      </w:r>
      <w:r w:rsidRPr="00DC24B5">
        <w:rPr>
          <w:b/>
          <w:sz w:val="28"/>
          <w:szCs w:val="28"/>
        </w:rPr>
        <w:t xml:space="preserve">реализации программы - </w:t>
      </w:r>
      <w:r w:rsidRPr="00DC24B5">
        <w:rPr>
          <w:sz w:val="28"/>
          <w:szCs w:val="28"/>
        </w:rPr>
        <w:t>создание условий выполнения требований ФГОС НОО обучающихся с ОВЗ через обеспечение получения качественного образования слабовидящими обучающимися в пролонгированные сроки, по итоговым достижениям соответствующим требованиям к результатам освоения программой учебного предмета «Технология», определенным ФГОС НОО, с учетом особых образовательных потребностей</w:t>
      </w:r>
      <w:r w:rsidR="00103BD6" w:rsidRPr="00DC24B5">
        <w:rPr>
          <w:sz w:val="28"/>
          <w:szCs w:val="28"/>
        </w:rPr>
        <w:t xml:space="preserve"> </w:t>
      </w:r>
      <w:r w:rsidRPr="00DC24B5">
        <w:rPr>
          <w:sz w:val="28"/>
          <w:szCs w:val="28"/>
        </w:rPr>
        <w:t xml:space="preserve">слабовидящих обучающихся начальных классов, </w:t>
      </w:r>
      <w:r w:rsidRPr="00DC24B5">
        <w:rPr>
          <w:rFonts w:eastAsia="Trebuchet MS"/>
          <w:sz w:val="28"/>
          <w:szCs w:val="28"/>
        </w:rPr>
        <w:t xml:space="preserve"> развитие слабовидящего школьника как личности, полноценно владеющей</w:t>
      </w:r>
      <w:r w:rsidR="0026157D" w:rsidRPr="00DC24B5">
        <w:rPr>
          <w:rFonts w:eastAsia="Trebuchet MS"/>
          <w:sz w:val="28"/>
          <w:szCs w:val="28"/>
        </w:rPr>
        <w:t xml:space="preserve"> </w:t>
      </w:r>
      <w:r w:rsidRPr="00DC24B5">
        <w:rPr>
          <w:rFonts w:eastAsia="Trebuchet MS"/>
          <w:sz w:val="28"/>
          <w:szCs w:val="28"/>
        </w:rPr>
        <w:t>технологическими знаниями и технико-технологическими умениями.</w:t>
      </w:r>
    </w:p>
    <w:p w:rsidR="00292F6D" w:rsidRPr="00DC24B5" w:rsidRDefault="00292F6D" w:rsidP="00DC24B5">
      <w:pPr>
        <w:shd w:val="clear" w:color="auto" w:fill="FFFFFF"/>
        <w:tabs>
          <w:tab w:val="left" w:pos="709"/>
          <w:tab w:val="left" w:pos="1080"/>
        </w:tabs>
        <w:ind w:firstLine="709"/>
        <w:jc w:val="both"/>
        <w:rPr>
          <w:rFonts w:eastAsia="Trebuchet MS"/>
          <w:sz w:val="28"/>
          <w:szCs w:val="28"/>
        </w:rPr>
      </w:pPr>
      <w:r w:rsidRPr="00DC24B5">
        <w:rPr>
          <w:rFonts w:eastAsia="Trebuchet MS"/>
          <w:b/>
          <w:bCs/>
          <w:sz w:val="28"/>
          <w:szCs w:val="28"/>
        </w:rPr>
        <w:t>Задачи данного курса</w:t>
      </w:r>
      <w:r w:rsidRPr="00DC24B5">
        <w:rPr>
          <w:rFonts w:eastAsia="Trebuchet MS"/>
          <w:sz w:val="28"/>
          <w:szCs w:val="28"/>
        </w:rPr>
        <w:t>:</w:t>
      </w:r>
    </w:p>
    <w:p w:rsidR="00292F6D" w:rsidRPr="00DC24B5" w:rsidRDefault="00292F6D" w:rsidP="00DC24B5">
      <w:pPr>
        <w:pStyle w:val="aa"/>
        <w:widowControl/>
        <w:numPr>
          <w:ilvl w:val="0"/>
          <w:numId w:val="52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eastAsia="Trebuchet MS" w:cs="Times New Roman"/>
          <w:sz w:val="28"/>
          <w:szCs w:val="28"/>
        </w:rPr>
        <w:t>Формирование первоначального опыта практической преобразующей деятельности;</w:t>
      </w:r>
      <w:r w:rsidRPr="00DC24B5">
        <w:rPr>
          <w:rFonts w:cs="Times New Roman"/>
          <w:sz w:val="28"/>
          <w:szCs w:val="28"/>
        </w:rPr>
        <w:t xml:space="preserve"> осно</w:t>
      </w:r>
      <w:r w:rsidR="00F16004" w:rsidRPr="00DC24B5">
        <w:rPr>
          <w:rFonts w:cs="Times New Roman"/>
          <w:sz w:val="28"/>
          <w:szCs w:val="28"/>
        </w:rPr>
        <w:t>в первоначальных конструкторско–</w:t>
      </w:r>
      <w:r w:rsidRPr="00DC24B5">
        <w:rPr>
          <w:rFonts w:cs="Times New Roman"/>
          <w:sz w:val="28"/>
          <w:szCs w:val="28"/>
        </w:rPr>
        <w:t xml:space="preserve">технологических знаний </w:t>
      </w:r>
      <w:r w:rsidR="00F16004" w:rsidRPr="00DC24B5">
        <w:rPr>
          <w:rFonts w:cs="Times New Roman"/>
          <w:sz w:val="28"/>
          <w:szCs w:val="28"/>
        </w:rPr>
        <w:t>и умений</w:t>
      </w:r>
      <w:r w:rsidRPr="00DC24B5">
        <w:rPr>
          <w:rFonts w:cs="Times New Roman"/>
          <w:sz w:val="28"/>
          <w:szCs w:val="28"/>
        </w:rPr>
        <w:t xml:space="preserve">; </w:t>
      </w:r>
    </w:p>
    <w:p w:rsidR="00292F6D" w:rsidRPr="00DC24B5" w:rsidRDefault="00292F6D" w:rsidP="00DC24B5">
      <w:pPr>
        <w:pStyle w:val="aa"/>
        <w:widowControl/>
        <w:numPr>
          <w:ilvl w:val="0"/>
          <w:numId w:val="52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освоение обучающимися приёмов и способов работы с различными материалами и инструментами, различных техник изготовления изделий, соблюдая правила техники безопасности;</w:t>
      </w:r>
    </w:p>
    <w:p w:rsidR="00292F6D" w:rsidRPr="00DC24B5" w:rsidRDefault="00F16004" w:rsidP="00DC24B5">
      <w:pPr>
        <w:pStyle w:val="aa"/>
        <w:widowControl/>
        <w:numPr>
          <w:ilvl w:val="0"/>
          <w:numId w:val="52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формирование позитивного эмоционально</w:t>
      </w:r>
      <w:r w:rsidR="00292F6D" w:rsidRPr="00DC24B5">
        <w:rPr>
          <w:rFonts w:cs="Times New Roman"/>
          <w:sz w:val="28"/>
          <w:szCs w:val="28"/>
        </w:rPr>
        <w:t>-</w:t>
      </w:r>
      <w:r w:rsidRPr="00DC24B5">
        <w:rPr>
          <w:rFonts w:cs="Times New Roman"/>
          <w:sz w:val="28"/>
          <w:szCs w:val="28"/>
        </w:rPr>
        <w:t>ценностного отношения</w:t>
      </w:r>
      <w:r w:rsidR="00292F6D" w:rsidRPr="00DC24B5">
        <w:rPr>
          <w:rFonts w:cs="Times New Roman"/>
          <w:sz w:val="28"/>
          <w:szCs w:val="28"/>
        </w:rPr>
        <w:t xml:space="preserve"> к труду и людям труда;</w:t>
      </w:r>
    </w:p>
    <w:p w:rsidR="00292F6D" w:rsidRPr="00DC24B5" w:rsidRDefault="00292F6D" w:rsidP="00DC24B5">
      <w:pPr>
        <w:pStyle w:val="aa"/>
        <w:widowControl/>
        <w:numPr>
          <w:ilvl w:val="0"/>
          <w:numId w:val="52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eastAsia="Trebuchet MS" w:cs="Times New Roman"/>
          <w:sz w:val="28"/>
          <w:szCs w:val="28"/>
        </w:rPr>
        <w:t xml:space="preserve">овладение учащимися технологическими приемами ручной </w:t>
      </w:r>
      <w:r w:rsidR="00F16004" w:rsidRPr="00DC24B5">
        <w:rPr>
          <w:rFonts w:eastAsia="Trebuchet MS" w:cs="Times New Roman"/>
          <w:sz w:val="28"/>
          <w:szCs w:val="28"/>
        </w:rPr>
        <w:t>обработки материалов</w:t>
      </w:r>
      <w:r w:rsidRPr="00DC24B5">
        <w:rPr>
          <w:rFonts w:eastAsia="Trebuchet MS" w:cs="Times New Roman"/>
          <w:sz w:val="28"/>
          <w:szCs w:val="28"/>
        </w:rPr>
        <w:t>;</w:t>
      </w:r>
    </w:p>
    <w:p w:rsidR="00292F6D" w:rsidRPr="00DC24B5" w:rsidRDefault="00292F6D" w:rsidP="00DC24B5">
      <w:pPr>
        <w:numPr>
          <w:ilvl w:val="0"/>
          <w:numId w:val="57"/>
        </w:numPr>
        <w:shd w:val="clear" w:color="auto" w:fill="FFFFFF"/>
        <w:tabs>
          <w:tab w:val="left" w:pos="709"/>
          <w:tab w:val="left" w:pos="1080"/>
        </w:tabs>
        <w:ind w:left="0" w:firstLine="709"/>
        <w:jc w:val="both"/>
        <w:rPr>
          <w:rFonts w:eastAsia="Trebuchet MS"/>
          <w:sz w:val="28"/>
          <w:szCs w:val="28"/>
        </w:rPr>
      </w:pPr>
      <w:r w:rsidRPr="00DC24B5">
        <w:rPr>
          <w:rFonts w:eastAsia="Trebuchet MS"/>
          <w:sz w:val="28"/>
          <w:szCs w:val="28"/>
        </w:rPr>
        <w:t xml:space="preserve">развитие трудовых умений, способностей и компенсаторных возможностей в процессе овладения трудовыми навыками; </w:t>
      </w:r>
    </w:p>
    <w:p w:rsidR="00292F6D" w:rsidRPr="00DC24B5" w:rsidRDefault="00292F6D" w:rsidP="00DC24B5">
      <w:pPr>
        <w:numPr>
          <w:ilvl w:val="0"/>
          <w:numId w:val="57"/>
        </w:numPr>
        <w:shd w:val="clear" w:color="auto" w:fill="FFFFFF"/>
        <w:tabs>
          <w:tab w:val="left" w:pos="709"/>
          <w:tab w:val="left" w:pos="1080"/>
        </w:tabs>
        <w:ind w:left="0" w:firstLine="709"/>
        <w:jc w:val="both"/>
        <w:rPr>
          <w:rFonts w:eastAsia="Trebuchet MS"/>
          <w:sz w:val="28"/>
          <w:szCs w:val="28"/>
        </w:rPr>
      </w:pPr>
      <w:r w:rsidRPr="00DC24B5">
        <w:rPr>
          <w:rFonts w:eastAsia="Trebuchet MS"/>
          <w:sz w:val="28"/>
          <w:szCs w:val="28"/>
        </w:rPr>
        <w:t xml:space="preserve">формирование таких личностных и нравственных качеств, как трудолюбие, организованность, добросовестное и ответственное отношение к делу, любознательность, потребность помогать другим, уважение к чужому труду и результатам труда; </w:t>
      </w:r>
    </w:p>
    <w:p w:rsidR="00292F6D" w:rsidRPr="00DC24B5" w:rsidRDefault="00292F6D" w:rsidP="00DC24B5">
      <w:pPr>
        <w:numPr>
          <w:ilvl w:val="0"/>
          <w:numId w:val="57"/>
        </w:numPr>
        <w:shd w:val="clear" w:color="auto" w:fill="FFFFFF"/>
        <w:tabs>
          <w:tab w:val="left" w:pos="709"/>
          <w:tab w:val="left" w:pos="1080"/>
        </w:tabs>
        <w:ind w:left="0" w:firstLine="709"/>
        <w:jc w:val="both"/>
        <w:rPr>
          <w:rFonts w:eastAsia="Trebuchet MS"/>
          <w:sz w:val="28"/>
          <w:szCs w:val="28"/>
        </w:rPr>
      </w:pPr>
      <w:r w:rsidRPr="00DC24B5">
        <w:rPr>
          <w:rFonts w:eastAsia="Trebuchet MS"/>
          <w:sz w:val="28"/>
          <w:szCs w:val="28"/>
        </w:rPr>
        <w:t>формирование основ трудовой деятельности, необходимых для полноценной коммуникации, социального и трудового взаимодействия;</w:t>
      </w:r>
    </w:p>
    <w:p w:rsidR="00292F6D" w:rsidRPr="00DC24B5" w:rsidRDefault="00292F6D" w:rsidP="00DC24B5">
      <w:pPr>
        <w:numPr>
          <w:ilvl w:val="0"/>
          <w:numId w:val="57"/>
        </w:numPr>
        <w:shd w:val="clear" w:color="auto" w:fill="FFFFFF"/>
        <w:tabs>
          <w:tab w:val="left" w:pos="709"/>
          <w:tab w:val="left" w:pos="1080"/>
        </w:tabs>
        <w:ind w:left="0" w:firstLine="709"/>
        <w:jc w:val="both"/>
        <w:rPr>
          <w:rFonts w:eastAsia="Trebuchet MS"/>
          <w:sz w:val="28"/>
          <w:szCs w:val="28"/>
        </w:rPr>
      </w:pPr>
      <w:r w:rsidRPr="00DC24B5">
        <w:rPr>
          <w:rFonts w:eastAsia="Trebuchet MS"/>
          <w:sz w:val="28"/>
          <w:szCs w:val="28"/>
        </w:rPr>
        <w:lastRenderedPageBreak/>
        <w:t>совершенствование и уточнение представлений слабовидящих младших школьников об окружающем мире в процессе проектной деятельности;</w:t>
      </w:r>
    </w:p>
    <w:p w:rsidR="00292F6D" w:rsidRPr="00DC24B5" w:rsidRDefault="00292F6D" w:rsidP="00DC24B5">
      <w:pPr>
        <w:numPr>
          <w:ilvl w:val="0"/>
          <w:numId w:val="57"/>
        </w:numPr>
        <w:shd w:val="clear" w:color="auto" w:fill="FFFFFF"/>
        <w:tabs>
          <w:tab w:val="left" w:pos="709"/>
          <w:tab w:val="left" w:pos="1080"/>
        </w:tabs>
        <w:ind w:left="0" w:firstLine="709"/>
        <w:jc w:val="both"/>
        <w:rPr>
          <w:rFonts w:eastAsia="Trebuchet MS"/>
          <w:sz w:val="28"/>
          <w:szCs w:val="28"/>
        </w:rPr>
      </w:pPr>
      <w:r w:rsidRPr="00DC24B5">
        <w:rPr>
          <w:rFonts w:eastAsia="Trebuchet MS"/>
          <w:sz w:val="28"/>
          <w:szCs w:val="28"/>
        </w:rPr>
        <w:t>формирование потребности в выполнении трудовых действий в активной бытовой и социальной деятельности; нивелирование иждивенческой жизненной позиции для преодоления ситуации неуспеха.</w:t>
      </w:r>
    </w:p>
    <w:p w:rsidR="00292F6D" w:rsidRPr="00DC24B5" w:rsidRDefault="00292F6D" w:rsidP="00DC24B5">
      <w:pPr>
        <w:pStyle w:val="aa"/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</w:p>
    <w:p w:rsidR="00292F6D" w:rsidRPr="00DC24B5" w:rsidRDefault="00292F6D" w:rsidP="00DC24B5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DC24B5">
        <w:rPr>
          <w:rFonts w:cs="Times New Roman"/>
          <w:b/>
          <w:sz w:val="28"/>
          <w:szCs w:val="28"/>
        </w:rPr>
        <w:t>Общая характеристика учебного предмета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rFonts w:eastAsia="Trebuchet MS"/>
          <w:sz w:val="28"/>
          <w:szCs w:val="28"/>
        </w:rPr>
      </w:pPr>
      <w:r w:rsidRPr="00DC24B5">
        <w:rPr>
          <w:sz w:val="28"/>
          <w:szCs w:val="28"/>
        </w:rPr>
        <w:t xml:space="preserve">Предмет «Технология» входит в образовательную область «Технология». Программа направлена на освоение </w:t>
      </w:r>
      <w:r w:rsidR="0044132E" w:rsidRPr="00DC24B5">
        <w:rPr>
          <w:sz w:val="28"/>
          <w:szCs w:val="28"/>
        </w:rPr>
        <w:t>об</w:t>
      </w:r>
      <w:r w:rsidRPr="00DC24B5">
        <w:rPr>
          <w:sz w:val="28"/>
          <w:szCs w:val="28"/>
        </w:rPr>
        <w:t>уча</w:t>
      </w:r>
      <w:r w:rsidR="0044132E" w:rsidRPr="00DC24B5">
        <w:rPr>
          <w:sz w:val="28"/>
          <w:szCs w:val="28"/>
        </w:rPr>
        <w:t>ю</w:t>
      </w:r>
      <w:r w:rsidRPr="00DC24B5">
        <w:rPr>
          <w:sz w:val="28"/>
          <w:szCs w:val="28"/>
        </w:rPr>
        <w:t xml:space="preserve">щимися базовых знаний и формирование базовых компетентностей, что соответствует основной образовательной программе общего образования, федеральным государственным образовательным </w:t>
      </w:r>
      <w:r w:rsidR="00F16004" w:rsidRPr="00DC24B5">
        <w:rPr>
          <w:sz w:val="28"/>
          <w:szCs w:val="28"/>
        </w:rPr>
        <w:t>стандартам начального</w:t>
      </w:r>
      <w:r w:rsidRPr="00DC24B5">
        <w:rPr>
          <w:sz w:val="28"/>
          <w:szCs w:val="28"/>
        </w:rPr>
        <w:t xml:space="preserve"> образования обучающихся с ОВЗ и направлена на обеспечение равных возможностей и качественного образования слабовидящих детей.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sz w:val="28"/>
          <w:szCs w:val="28"/>
        </w:rPr>
        <w:t xml:space="preserve">Теоретической основой данной программы являются системно-деятельностный подход и теория развития личности </w:t>
      </w:r>
      <w:r w:rsidR="00103BD6" w:rsidRPr="00DC24B5">
        <w:rPr>
          <w:sz w:val="28"/>
          <w:szCs w:val="28"/>
        </w:rPr>
        <w:t>об</w:t>
      </w:r>
      <w:r w:rsidRPr="00DC24B5">
        <w:rPr>
          <w:sz w:val="28"/>
          <w:szCs w:val="28"/>
        </w:rPr>
        <w:t>уча</w:t>
      </w:r>
      <w:r w:rsidR="00103BD6" w:rsidRPr="00DC24B5">
        <w:rPr>
          <w:sz w:val="28"/>
          <w:szCs w:val="28"/>
        </w:rPr>
        <w:t>ю</w:t>
      </w:r>
      <w:r w:rsidRPr="00DC24B5">
        <w:rPr>
          <w:sz w:val="28"/>
          <w:szCs w:val="28"/>
        </w:rPr>
        <w:t xml:space="preserve">щегося на основе освоения УУД: понимание процесса учения не только как усвоение системы знаний, умений, и навыков, составляющих инструментальную основу компетенций </w:t>
      </w:r>
      <w:r w:rsidR="00103BD6" w:rsidRPr="00DC24B5">
        <w:rPr>
          <w:sz w:val="28"/>
          <w:szCs w:val="28"/>
        </w:rPr>
        <w:t>об</w:t>
      </w:r>
      <w:r w:rsidRPr="00DC24B5">
        <w:rPr>
          <w:sz w:val="28"/>
          <w:szCs w:val="28"/>
        </w:rPr>
        <w:t>уча</w:t>
      </w:r>
      <w:r w:rsidR="00103BD6" w:rsidRPr="00DC24B5">
        <w:rPr>
          <w:sz w:val="28"/>
          <w:szCs w:val="28"/>
        </w:rPr>
        <w:t>ю</w:t>
      </w:r>
      <w:r w:rsidRPr="00DC24B5">
        <w:rPr>
          <w:sz w:val="28"/>
          <w:szCs w:val="28"/>
        </w:rPr>
        <w:t>щегося, но и как процесс развития личности, обретения духовно-нравственного и социального опыта.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sz w:val="28"/>
          <w:szCs w:val="28"/>
        </w:rPr>
        <w:t xml:space="preserve">Особенностью программы является то, что она направлена на изучение начального </w:t>
      </w:r>
      <w:r w:rsidR="00F16004" w:rsidRPr="00DC24B5">
        <w:rPr>
          <w:sz w:val="28"/>
          <w:szCs w:val="28"/>
        </w:rPr>
        <w:t>курса технологии</w:t>
      </w:r>
      <w:r w:rsidRPr="00DC24B5">
        <w:rPr>
          <w:sz w:val="28"/>
          <w:szCs w:val="28"/>
        </w:rPr>
        <w:t xml:space="preserve"> через осмысление младшим </w:t>
      </w:r>
      <w:r w:rsidR="00F16004" w:rsidRPr="00DC24B5">
        <w:rPr>
          <w:sz w:val="28"/>
          <w:szCs w:val="28"/>
        </w:rPr>
        <w:t>школьником деятельности</w:t>
      </w:r>
      <w:r w:rsidRPr="00DC24B5">
        <w:rPr>
          <w:sz w:val="28"/>
          <w:szCs w:val="28"/>
        </w:rPr>
        <w:t xml:space="preserve"> человека. Человек при этом рассматривается как создатель духовной культуры </w:t>
      </w:r>
      <w:r w:rsidR="00F16004" w:rsidRPr="00DC24B5">
        <w:rPr>
          <w:sz w:val="28"/>
          <w:szCs w:val="28"/>
        </w:rPr>
        <w:t>и творец</w:t>
      </w:r>
      <w:r w:rsidRPr="00DC24B5">
        <w:rPr>
          <w:sz w:val="28"/>
          <w:szCs w:val="28"/>
        </w:rPr>
        <w:t xml:space="preserve"> рукотворного мира.  Освоение содержания предмета осуществляется на основе   продуктивной проектной деятельности.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sz w:val="28"/>
          <w:szCs w:val="28"/>
        </w:rPr>
        <w:t xml:space="preserve">Программа ориентирована на широкое </w:t>
      </w:r>
      <w:r w:rsidR="00F16004" w:rsidRPr="00DC24B5">
        <w:rPr>
          <w:sz w:val="28"/>
          <w:szCs w:val="28"/>
        </w:rPr>
        <w:t>использование знаний</w:t>
      </w:r>
      <w:r w:rsidRPr="00DC24B5">
        <w:rPr>
          <w:sz w:val="28"/>
          <w:szCs w:val="28"/>
        </w:rPr>
        <w:t xml:space="preserve"> и умений, усвоенных детьми в процессе изучения других   учебных предметов: окружающего мира, изобразительного искусства, математики, русского языка и литературного чтения.</w:t>
      </w:r>
    </w:p>
    <w:p w:rsidR="00292F6D" w:rsidRPr="00DC24B5" w:rsidRDefault="00292F6D" w:rsidP="00DC24B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Trebuchet MS"/>
          <w:sz w:val="28"/>
          <w:szCs w:val="28"/>
        </w:rPr>
      </w:pPr>
      <w:r w:rsidRPr="00DC24B5">
        <w:rPr>
          <w:sz w:val="28"/>
          <w:szCs w:val="28"/>
        </w:rPr>
        <w:t xml:space="preserve">Учебный предмет имеет практико-ориентированную направленность. Его содержание не только дает ребенку представление о технологическом процессе как совокупности применяемых при изготовлении какой-либо продукции процессов, но и показывает, как использовать эти знания в разных сферах деятельности. Практическая деятельность на уроках технологии помогает </w:t>
      </w:r>
      <w:r w:rsidR="00103BD6" w:rsidRPr="00DC24B5">
        <w:rPr>
          <w:sz w:val="28"/>
          <w:szCs w:val="28"/>
        </w:rPr>
        <w:t>об</w:t>
      </w:r>
      <w:r w:rsidRPr="00DC24B5">
        <w:rPr>
          <w:sz w:val="28"/>
          <w:szCs w:val="28"/>
        </w:rPr>
        <w:t>уча</w:t>
      </w:r>
      <w:r w:rsidR="00103BD6" w:rsidRPr="00DC24B5">
        <w:rPr>
          <w:sz w:val="28"/>
          <w:szCs w:val="28"/>
        </w:rPr>
        <w:t>ю</w:t>
      </w:r>
      <w:r w:rsidRPr="00DC24B5">
        <w:rPr>
          <w:sz w:val="28"/>
          <w:szCs w:val="28"/>
        </w:rPr>
        <w:t>щимся овладевать приемами и способами предметной и пространственной ориентировки, является средством общего развития ребенка, становления социально значимых личностных качеств, а также формирования системы специальных технологических и универсальных учебных действий.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sz w:val="28"/>
          <w:szCs w:val="28"/>
        </w:rPr>
        <w:t>В результате изучения учебного предмета «Технология (труд)» у</w:t>
      </w:r>
      <w:r w:rsidR="00103BD6" w:rsidRPr="00DC24B5">
        <w:rPr>
          <w:sz w:val="28"/>
          <w:szCs w:val="28"/>
        </w:rPr>
        <w:t xml:space="preserve"> </w:t>
      </w:r>
      <w:r w:rsidRPr="00DC24B5">
        <w:rPr>
          <w:sz w:val="28"/>
          <w:szCs w:val="28"/>
        </w:rPr>
        <w:t xml:space="preserve">слабовидящих обучающихся будут формироваться первоначальные представления о созидательном и нравственном значении труда в жизни человека и общества, о мире профессий и </w:t>
      </w:r>
      <w:r w:rsidR="00F16004" w:rsidRPr="00DC24B5">
        <w:rPr>
          <w:sz w:val="28"/>
          <w:szCs w:val="28"/>
        </w:rPr>
        <w:t>важности правильного выбора профессии с учетом своих возможностей,</w:t>
      </w:r>
      <w:r w:rsidRPr="00DC24B5">
        <w:rPr>
          <w:sz w:val="28"/>
          <w:szCs w:val="28"/>
        </w:rPr>
        <w:t xml:space="preserve"> и противопоказаний. У них будет формироваться положительное отношение к труду и его значению в жизни человека. Слабовидящие обучающиеся приобретут </w:t>
      </w:r>
      <w:r w:rsidRPr="00DC24B5">
        <w:rPr>
          <w:sz w:val="28"/>
          <w:szCs w:val="28"/>
        </w:rPr>
        <w:lastRenderedPageBreak/>
        <w:t xml:space="preserve">первоначальные представления о материальной культуре как продукте предметно-преобразующей деятельности человека; об опыте как основе обучения и познания, осуществления поисково-аналитической деятельности. 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sz w:val="28"/>
          <w:szCs w:val="28"/>
        </w:rPr>
        <w:t xml:space="preserve">У обучающихся будут развиваться трудовые умения, профессиональные интересы, способности и компенсаторные возможности в ходе овладения трудовыми навыками. </w:t>
      </w:r>
      <w:r w:rsidR="00103BD6" w:rsidRPr="00DC24B5">
        <w:rPr>
          <w:sz w:val="28"/>
          <w:szCs w:val="28"/>
        </w:rPr>
        <w:t>Слабовидящие</w:t>
      </w:r>
      <w:r w:rsidRPr="00DC24B5">
        <w:rPr>
          <w:sz w:val="28"/>
          <w:szCs w:val="28"/>
        </w:rPr>
        <w:t xml:space="preserve"> обучающиеся приобретут навыки самообслуживания, овладеют технологическими приемами ручной обработки материалов, усвоят правила техники безопасности. 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sz w:val="28"/>
          <w:szCs w:val="28"/>
        </w:rPr>
        <w:t>Обучающиеся научатся использовать приобретенные знания и умения для творческого решения конструкторских, технологических и организационных задач, приобретут первоначальные навыки совместной продуктивной деятельности, сотрудничества, взаимопомощи, планирования и организации; первоначальные знания о правилах создания предметной и информационной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sz w:val="28"/>
          <w:szCs w:val="28"/>
        </w:rPr>
        <w:t xml:space="preserve">Также, </w:t>
      </w:r>
      <w:r w:rsidR="00F16004" w:rsidRPr="00DC24B5">
        <w:rPr>
          <w:sz w:val="28"/>
          <w:szCs w:val="28"/>
        </w:rPr>
        <w:t>в процессе</w:t>
      </w:r>
      <w:r w:rsidRPr="00DC24B5">
        <w:rPr>
          <w:sz w:val="28"/>
          <w:szCs w:val="28"/>
        </w:rPr>
        <w:t xml:space="preserve"> трудового обучения выявляется и осуществляется </w:t>
      </w:r>
      <w:r w:rsidR="00F16004" w:rsidRPr="00DC24B5">
        <w:rPr>
          <w:sz w:val="28"/>
          <w:szCs w:val="28"/>
        </w:rPr>
        <w:t>коррекция недостатков</w:t>
      </w:r>
      <w:r w:rsidRPr="00DC24B5">
        <w:rPr>
          <w:sz w:val="28"/>
          <w:szCs w:val="28"/>
        </w:rPr>
        <w:t xml:space="preserve"> познавательной деятельности: наблюдательности, воображения, речи, пространственной ориентировки, а также недостатков физического развития, особенно мелкой моторики рук.  Вся работа на уроках должна способствовать развитию самостоятельности учащихся при выполнении трудовых заданий, подготавливать их к общетехническому труду.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sz w:val="28"/>
          <w:szCs w:val="28"/>
        </w:rPr>
        <w:t>На уроках труда, в процессе обучения происходит:</w:t>
      </w:r>
    </w:p>
    <w:p w:rsidR="00292F6D" w:rsidRPr="00DC24B5" w:rsidRDefault="00292F6D" w:rsidP="00DC24B5">
      <w:pPr>
        <w:pStyle w:val="aa"/>
        <w:widowControl/>
        <w:numPr>
          <w:ilvl w:val="0"/>
          <w:numId w:val="53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развитие познавательной деятельности на полисенсорной основе; Развитие пространственных представлений и ориентации;</w:t>
      </w:r>
    </w:p>
    <w:p w:rsidR="00292F6D" w:rsidRPr="00DC24B5" w:rsidRDefault="00292F6D" w:rsidP="00DC24B5">
      <w:pPr>
        <w:pStyle w:val="aa"/>
        <w:widowControl/>
        <w:numPr>
          <w:ilvl w:val="0"/>
          <w:numId w:val="53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развитие познавательной деятельности;</w:t>
      </w:r>
    </w:p>
    <w:p w:rsidR="00292F6D" w:rsidRPr="00DC24B5" w:rsidRDefault="00292F6D" w:rsidP="00DC24B5">
      <w:pPr>
        <w:pStyle w:val="aa"/>
        <w:widowControl/>
        <w:numPr>
          <w:ilvl w:val="0"/>
          <w:numId w:val="53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 xml:space="preserve">расширение кругозора; </w:t>
      </w:r>
    </w:p>
    <w:p w:rsidR="00292F6D" w:rsidRPr="00DC24B5" w:rsidRDefault="00292F6D" w:rsidP="00DC24B5">
      <w:pPr>
        <w:pStyle w:val="aa"/>
        <w:widowControl/>
        <w:numPr>
          <w:ilvl w:val="0"/>
          <w:numId w:val="53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коррекция индивидуальных пробелов в знаниях, умениях, навыках;</w:t>
      </w:r>
    </w:p>
    <w:p w:rsidR="00292F6D" w:rsidRPr="00DC24B5" w:rsidRDefault="00292F6D" w:rsidP="00DC24B5">
      <w:pPr>
        <w:pStyle w:val="aa"/>
        <w:widowControl/>
        <w:numPr>
          <w:ilvl w:val="0"/>
          <w:numId w:val="53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развитие наглядно-образного и словесно-логического мышления;</w:t>
      </w:r>
    </w:p>
    <w:p w:rsidR="00292F6D" w:rsidRPr="00DC24B5" w:rsidRDefault="00292F6D" w:rsidP="00DC24B5">
      <w:pPr>
        <w:pStyle w:val="aa"/>
        <w:widowControl/>
        <w:numPr>
          <w:ilvl w:val="0"/>
          <w:numId w:val="53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коррекция нарушений эмоционально-волевой сферы.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sz w:val="28"/>
          <w:szCs w:val="28"/>
        </w:rPr>
        <w:t xml:space="preserve">Развитие познавательных мотивов, интересов, инициативности, </w:t>
      </w:r>
      <w:r w:rsidR="00F16004" w:rsidRPr="00DC24B5">
        <w:rPr>
          <w:sz w:val="28"/>
          <w:szCs w:val="28"/>
        </w:rPr>
        <w:t>любознательности на</w:t>
      </w:r>
      <w:r w:rsidRPr="00DC24B5">
        <w:rPr>
          <w:sz w:val="28"/>
          <w:szCs w:val="28"/>
        </w:rPr>
        <w:t xml:space="preserve"> основе связи трудового и технологического </w:t>
      </w:r>
      <w:r w:rsidR="00F16004" w:rsidRPr="00DC24B5">
        <w:rPr>
          <w:sz w:val="28"/>
          <w:szCs w:val="28"/>
        </w:rPr>
        <w:t>образования с</w:t>
      </w:r>
      <w:r w:rsidRPr="00DC24B5">
        <w:rPr>
          <w:sz w:val="28"/>
          <w:szCs w:val="28"/>
        </w:rPr>
        <w:t xml:space="preserve"> жизненным опытом и </w:t>
      </w:r>
      <w:r w:rsidR="00F16004" w:rsidRPr="00DC24B5">
        <w:rPr>
          <w:sz w:val="28"/>
          <w:szCs w:val="28"/>
        </w:rPr>
        <w:t>системой ценностей</w:t>
      </w:r>
      <w:r w:rsidRPr="00DC24B5">
        <w:rPr>
          <w:sz w:val="28"/>
          <w:szCs w:val="28"/>
        </w:rPr>
        <w:t xml:space="preserve"> ребёнка, а также на основе мотивации успеха, готовности к действиям в новых условиях и нестандартных ситуациях;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b/>
          <w:sz w:val="28"/>
          <w:szCs w:val="28"/>
        </w:rPr>
        <w:t>Основной формой обучения является урок</w:t>
      </w:r>
      <w:r w:rsidRPr="00DC24B5">
        <w:rPr>
          <w:sz w:val="28"/>
          <w:szCs w:val="28"/>
        </w:rPr>
        <w:t xml:space="preserve">. На уроках предусматривается использование различных наглядных средств обучения (модели, муляжи, макеты, натуральные объекты и т.д.). 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sz w:val="28"/>
          <w:szCs w:val="28"/>
        </w:rPr>
        <w:t>Распределение времени на прохождение программного материала дается ориентировочно.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sz w:val="28"/>
          <w:szCs w:val="28"/>
        </w:rPr>
        <w:t xml:space="preserve">При обучении слабовидящих </w:t>
      </w:r>
      <w:r w:rsidRPr="00DC24B5">
        <w:rPr>
          <w:b/>
          <w:sz w:val="28"/>
          <w:szCs w:val="28"/>
        </w:rPr>
        <w:t>ведущей формой проведения занятий</w:t>
      </w:r>
      <w:r w:rsidRPr="00DC24B5">
        <w:rPr>
          <w:sz w:val="28"/>
          <w:szCs w:val="28"/>
        </w:rPr>
        <w:t xml:space="preserve"> является фронтальное занятие. Организационные формы, применяемые на уроках, различны: индивидуальное, коллективное и групповое выполнение заданий.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sz w:val="28"/>
          <w:szCs w:val="28"/>
        </w:rPr>
        <w:lastRenderedPageBreak/>
        <w:t xml:space="preserve">Занятия проводятся с учётом возрастных особенностей, имеющихся навыков самостоятельной познавательной деятельности и степенью готовности к работе в коллективе. 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sz w:val="28"/>
          <w:szCs w:val="28"/>
        </w:rPr>
        <w:t>Для осуществления индивидуального подхода при организации занятий необходимо учитывать дошкольный опыт ребёнка и его положение в семье, зрительные возможности обучающегося, состояние его здоровья (наличие и характер сопутствующих заболеваний), особенности эмоционально-волевой сферы, уровень его физического и психического развития.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DC24B5">
        <w:rPr>
          <w:b/>
          <w:sz w:val="28"/>
          <w:szCs w:val="28"/>
        </w:rPr>
        <w:t>Направления работы: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b/>
          <w:i/>
          <w:sz w:val="28"/>
          <w:szCs w:val="28"/>
        </w:rPr>
        <w:t>Диагностическое:</w:t>
      </w:r>
      <w:r w:rsidRPr="00DC24B5">
        <w:rPr>
          <w:sz w:val="28"/>
          <w:szCs w:val="28"/>
        </w:rPr>
        <w:t xml:space="preserve"> выявление уровня подготовленности слабовидящего ребенка к усвоению школьной программы. Анализ результатов.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b/>
          <w:i/>
          <w:sz w:val="28"/>
          <w:szCs w:val="28"/>
        </w:rPr>
        <w:t>Организация учебной деятельности</w:t>
      </w:r>
      <w:r w:rsidRPr="00DC24B5">
        <w:rPr>
          <w:b/>
          <w:sz w:val="28"/>
          <w:szCs w:val="28"/>
        </w:rPr>
        <w:t>.</w:t>
      </w:r>
      <w:r w:rsidRPr="00DC24B5">
        <w:rPr>
          <w:sz w:val="28"/>
          <w:szCs w:val="28"/>
        </w:rPr>
        <w:t xml:space="preserve"> Проведение уроков технологии, и при необходимости коррекционной работы, выбор наиболее рациональных дидактических пособий.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b/>
          <w:i/>
          <w:sz w:val="28"/>
          <w:szCs w:val="28"/>
        </w:rPr>
        <w:t>Консультативное:</w:t>
      </w:r>
      <w:r w:rsidRPr="00DC24B5">
        <w:rPr>
          <w:sz w:val="28"/>
          <w:szCs w:val="28"/>
        </w:rPr>
        <w:t xml:space="preserve"> проведение консультаций для родителей (законных представителей), педагогов.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b/>
          <w:sz w:val="28"/>
          <w:szCs w:val="28"/>
        </w:rPr>
        <w:t>Просветительское:</w:t>
      </w:r>
      <w:r w:rsidRPr="00DC24B5">
        <w:rPr>
          <w:sz w:val="28"/>
          <w:szCs w:val="28"/>
        </w:rPr>
        <w:t xml:space="preserve"> проведение тематических родительских собраний, семинаров, круглых столов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b/>
          <w:sz w:val="28"/>
          <w:szCs w:val="28"/>
        </w:rPr>
        <w:t>В соответствии с учебным планом</w:t>
      </w:r>
      <w:r w:rsidRPr="00DC24B5">
        <w:rPr>
          <w:sz w:val="28"/>
          <w:szCs w:val="28"/>
        </w:rPr>
        <w:t xml:space="preserve"> реализация программы рассчитана на 33 часа (1 ч в неделю).</w:t>
      </w:r>
    </w:p>
    <w:p w:rsidR="00292F6D" w:rsidRPr="00B63CCA" w:rsidRDefault="00292F6D" w:rsidP="00B63CC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DC24B5">
        <w:rPr>
          <w:b/>
          <w:sz w:val="28"/>
          <w:szCs w:val="28"/>
        </w:rPr>
        <w:t>Личностные, метапредметные и предметные результаты освоения предмета “Технология”</w:t>
      </w:r>
    </w:p>
    <w:p w:rsidR="00F246C2" w:rsidRPr="00F246C2" w:rsidRDefault="00B63CCA" w:rsidP="00F246C2">
      <w:pPr>
        <w:pStyle w:val="a9"/>
        <w:spacing w:before="0" w:beforeAutospacing="0" w:after="0" w:afterAutospacing="0"/>
        <w:ind w:firstLine="284"/>
        <w:jc w:val="both"/>
        <w:rPr>
          <w:b/>
          <w:bCs/>
          <w:color w:val="000000"/>
          <w:sz w:val="28"/>
          <w:szCs w:val="28"/>
        </w:rPr>
      </w:pPr>
      <w:r w:rsidRPr="00A44C58">
        <w:rPr>
          <w:b/>
          <w:bCs/>
          <w:color w:val="000000"/>
          <w:sz w:val="28"/>
          <w:szCs w:val="28"/>
        </w:rPr>
        <w:t>ЛИЧНОСТНЫЕ РЕЗУЛЬТАТЫ ОБУЧАЮЩЕГОСЯ</w:t>
      </w:r>
    </w:p>
    <w:p w:rsidR="00B63CCA" w:rsidRPr="00A44C58" w:rsidRDefault="00B63CCA" w:rsidP="00B63CCA">
      <w:pPr>
        <w:pStyle w:val="a9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B63CCA" w:rsidRPr="00A44C58" w:rsidRDefault="00B63CCA" w:rsidP="00B63CCA">
      <w:pPr>
        <w:pStyle w:val="a9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B63CCA" w:rsidRPr="00A44C58" w:rsidRDefault="00B63CCA" w:rsidP="00B63CCA">
      <w:pPr>
        <w:pStyle w:val="a9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B63CCA" w:rsidRPr="00A44C58" w:rsidRDefault="00B63CCA" w:rsidP="00B63CCA">
      <w:pPr>
        <w:pStyle w:val="a9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B63CCA" w:rsidRPr="00A44C58" w:rsidRDefault="00B63CCA" w:rsidP="00B63CCA">
      <w:pPr>
        <w:pStyle w:val="a9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проявление способности к эстетической оценке окружающей предметной среды; эстетические чувства 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B63CCA" w:rsidRPr="00A44C58" w:rsidRDefault="00B63CCA" w:rsidP="00B63CCA">
      <w:pPr>
        <w:pStyle w:val="a9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B63CCA" w:rsidRPr="00A44C58" w:rsidRDefault="00B63CCA" w:rsidP="00B63CCA">
      <w:pPr>
        <w:pStyle w:val="a9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lastRenderedPageBreak/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B63CCA" w:rsidRPr="00C13176" w:rsidRDefault="00B63CCA" w:rsidP="00C13176">
      <w:pPr>
        <w:pStyle w:val="a9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B63CCA" w:rsidRPr="00B63CCA" w:rsidRDefault="00B63CCA" w:rsidP="00DC24B5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</w:p>
    <w:p w:rsidR="00292F6D" w:rsidRPr="00DC24B5" w:rsidRDefault="00292F6D" w:rsidP="00DC24B5">
      <w:pPr>
        <w:pStyle w:val="aa"/>
        <w:widowControl/>
        <w:numPr>
          <w:ilvl w:val="0"/>
          <w:numId w:val="50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b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Воспитание чувства гордости за свою Родину, российский народ и историю России.</w:t>
      </w:r>
    </w:p>
    <w:p w:rsidR="00292F6D" w:rsidRPr="00DC24B5" w:rsidRDefault="00292F6D" w:rsidP="00DC24B5">
      <w:pPr>
        <w:pStyle w:val="aa"/>
        <w:widowControl/>
        <w:numPr>
          <w:ilvl w:val="0"/>
          <w:numId w:val="49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Формирование уважительного отношения к иному мнению, истории и культуре других народов.</w:t>
      </w:r>
    </w:p>
    <w:p w:rsidR="00292F6D" w:rsidRPr="00DC24B5" w:rsidRDefault="00292F6D" w:rsidP="00DC24B5">
      <w:pPr>
        <w:pStyle w:val="aa"/>
        <w:widowControl/>
        <w:numPr>
          <w:ilvl w:val="0"/>
          <w:numId w:val="49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92F6D" w:rsidRPr="00DC24B5" w:rsidRDefault="00292F6D" w:rsidP="00DC24B5">
      <w:pPr>
        <w:pStyle w:val="aa"/>
        <w:widowControl/>
        <w:numPr>
          <w:ilvl w:val="0"/>
          <w:numId w:val="49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Развитие самостоятельности и личной ответственности за свои поступки, на основе представлений о нравственных нормах, социальной справедливости и свободе.</w:t>
      </w:r>
    </w:p>
    <w:p w:rsidR="00292F6D" w:rsidRPr="00DC24B5" w:rsidRDefault="00292F6D" w:rsidP="00DC24B5">
      <w:pPr>
        <w:pStyle w:val="aa"/>
        <w:widowControl/>
        <w:numPr>
          <w:ilvl w:val="0"/>
          <w:numId w:val="49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Формирование самооценки с осознанием своих возможностей в учении, способности адекватно судить о причинах своего успеха/неуспеха в учении;</w:t>
      </w:r>
    </w:p>
    <w:p w:rsidR="00292F6D" w:rsidRPr="00DC24B5" w:rsidRDefault="00292F6D" w:rsidP="00DC24B5">
      <w:pPr>
        <w:pStyle w:val="aa"/>
        <w:widowControl/>
        <w:numPr>
          <w:ilvl w:val="0"/>
          <w:numId w:val="49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Принятие и освоение социальной роли обучающегося, формирование и развитие значимых мотивов учебной деятельности, любознательности и интереса к новому содержанию и способам решения проблем;</w:t>
      </w:r>
    </w:p>
    <w:p w:rsidR="00292F6D" w:rsidRPr="00DC24B5" w:rsidRDefault="00292F6D" w:rsidP="00DC24B5">
      <w:pPr>
        <w:pStyle w:val="aa"/>
        <w:widowControl/>
        <w:numPr>
          <w:ilvl w:val="0"/>
          <w:numId w:val="49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Формирование эстетических потребностей, ценностей и чувств.</w:t>
      </w:r>
    </w:p>
    <w:p w:rsidR="00292F6D" w:rsidRPr="00DC24B5" w:rsidRDefault="00292F6D" w:rsidP="00DC24B5">
      <w:pPr>
        <w:pStyle w:val="aa"/>
        <w:widowControl/>
        <w:numPr>
          <w:ilvl w:val="0"/>
          <w:numId w:val="49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Развитие навыков сотрудничества с взрослыми и сверстниками в разных ситуациях, умений не создавать конфликтов и находить выходы из спорных ситуаций.</w:t>
      </w:r>
    </w:p>
    <w:p w:rsidR="00292F6D" w:rsidRPr="00DC24B5" w:rsidRDefault="00292F6D" w:rsidP="00DC24B5">
      <w:pPr>
        <w:pStyle w:val="aa"/>
        <w:widowControl/>
        <w:numPr>
          <w:ilvl w:val="0"/>
          <w:numId w:val="49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Формирование умения ориентироваться в пространственной и социально-бытовой среде;</w:t>
      </w:r>
    </w:p>
    <w:p w:rsidR="00292F6D" w:rsidRPr="00DC24B5" w:rsidRDefault="00292F6D" w:rsidP="00DC24B5">
      <w:pPr>
        <w:pStyle w:val="aa"/>
        <w:widowControl/>
        <w:numPr>
          <w:ilvl w:val="0"/>
          <w:numId w:val="49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Способность к осмыслению и дифференциации картины мира, ее временно-пространственной организации;</w:t>
      </w:r>
    </w:p>
    <w:p w:rsidR="00292F6D" w:rsidRPr="00DC24B5" w:rsidRDefault="00292F6D" w:rsidP="00DC24B5">
      <w:pPr>
        <w:pStyle w:val="aa"/>
        <w:widowControl/>
        <w:numPr>
          <w:ilvl w:val="0"/>
          <w:numId w:val="49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 xml:space="preserve">Развитие навыков сотрудничества с взрослыми и сверстниками в различных социальных ситуациях; </w:t>
      </w:r>
    </w:p>
    <w:p w:rsidR="00292F6D" w:rsidRPr="00DC24B5" w:rsidRDefault="00292F6D" w:rsidP="00DC24B5">
      <w:pPr>
        <w:pStyle w:val="aa"/>
        <w:widowControl/>
        <w:numPr>
          <w:ilvl w:val="0"/>
          <w:numId w:val="49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Формирование установки на поддержание здоровьесбережения, охрану нарушенного зрения, на безопасный, здоровый образ жизни;</w:t>
      </w:r>
    </w:p>
    <w:p w:rsidR="00292F6D" w:rsidRPr="00DC24B5" w:rsidRDefault="00292F6D" w:rsidP="00DC24B5">
      <w:pPr>
        <w:pStyle w:val="aa"/>
        <w:widowControl/>
        <w:numPr>
          <w:ilvl w:val="0"/>
          <w:numId w:val="49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Сформированность бережного отношения к материальным и духовным ценностям.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DC24B5">
        <w:rPr>
          <w:b/>
          <w:i/>
          <w:sz w:val="28"/>
          <w:szCs w:val="28"/>
        </w:rPr>
        <w:t>Метапредметные результаты: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DC24B5">
        <w:rPr>
          <w:b/>
          <w:i/>
          <w:sz w:val="28"/>
          <w:szCs w:val="28"/>
        </w:rPr>
        <w:t>Регулятивные универсальные учебные действия:</w:t>
      </w:r>
    </w:p>
    <w:p w:rsidR="00292F6D" w:rsidRPr="00DC24B5" w:rsidRDefault="00292F6D" w:rsidP="00DC24B5">
      <w:pPr>
        <w:pStyle w:val="aa"/>
        <w:widowControl/>
        <w:numPr>
          <w:ilvl w:val="0"/>
          <w:numId w:val="54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с помощью учителя учиться определять и формулировать цель деятельности на уроке;</w:t>
      </w:r>
    </w:p>
    <w:p w:rsidR="00292F6D" w:rsidRPr="00DC24B5" w:rsidRDefault="00292F6D" w:rsidP="00DC24B5">
      <w:pPr>
        <w:pStyle w:val="aa"/>
        <w:widowControl/>
        <w:numPr>
          <w:ilvl w:val="0"/>
          <w:numId w:val="54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учиться проговаривать последовательность действий на уроке;</w:t>
      </w:r>
    </w:p>
    <w:p w:rsidR="00292F6D" w:rsidRPr="00DC24B5" w:rsidRDefault="00292F6D" w:rsidP="00DC24B5">
      <w:pPr>
        <w:pStyle w:val="aa"/>
        <w:widowControl/>
        <w:numPr>
          <w:ilvl w:val="0"/>
          <w:numId w:val="54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lastRenderedPageBreak/>
        <w:t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292F6D" w:rsidRPr="00DC24B5" w:rsidRDefault="00292F6D" w:rsidP="00DC24B5">
      <w:pPr>
        <w:pStyle w:val="aa"/>
        <w:widowControl/>
        <w:numPr>
          <w:ilvl w:val="0"/>
          <w:numId w:val="54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учиться высказывать свое предположение (версию) на основе работы с иллюстрацией учебника;</w:t>
      </w:r>
    </w:p>
    <w:p w:rsidR="00292F6D" w:rsidRPr="00DC24B5" w:rsidRDefault="00292F6D" w:rsidP="00DC24B5">
      <w:pPr>
        <w:pStyle w:val="aa"/>
        <w:widowControl/>
        <w:numPr>
          <w:ilvl w:val="0"/>
          <w:numId w:val="54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с помощью учителя объяснять выбор наиболее подходящих для выполнения задания материалов и инструментов;</w:t>
      </w:r>
    </w:p>
    <w:p w:rsidR="00292F6D" w:rsidRPr="00DC24B5" w:rsidRDefault="00292F6D" w:rsidP="00DC24B5">
      <w:pPr>
        <w:pStyle w:val="aa"/>
        <w:widowControl/>
        <w:numPr>
          <w:ilvl w:val="0"/>
          <w:numId w:val="54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учиться готовить рабочее место, с помощью учителя отбирать наиболее подходящие для выполнения задания материалы и инструменты и выполнять практическую работу по предложенному учителем плану с опорой на образцы, рисунки учебника;</w:t>
      </w:r>
    </w:p>
    <w:p w:rsidR="00292F6D" w:rsidRPr="00DC24B5" w:rsidRDefault="00292F6D" w:rsidP="00DC24B5">
      <w:pPr>
        <w:pStyle w:val="aa"/>
        <w:widowControl/>
        <w:numPr>
          <w:ilvl w:val="0"/>
          <w:numId w:val="54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выполнять контроль точности разметки деталей с помощью шаблона;</w:t>
      </w:r>
    </w:p>
    <w:p w:rsidR="00292F6D" w:rsidRPr="00DC24B5" w:rsidRDefault="00292F6D" w:rsidP="00DC24B5">
      <w:pPr>
        <w:pStyle w:val="aa"/>
        <w:widowControl/>
        <w:numPr>
          <w:ilvl w:val="0"/>
          <w:numId w:val="54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формировать умение понимать причины успеха/неуспеха в учебной деятельности;</w:t>
      </w:r>
    </w:p>
    <w:p w:rsidR="00292F6D" w:rsidRPr="00DC24B5" w:rsidRDefault="00292F6D" w:rsidP="00DC24B5">
      <w:pPr>
        <w:pStyle w:val="aa"/>
        <w:widowControl/>
        <w:numPr>
          <w:ilvl w:val="0"/>
          <w:numId w:val="54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b/>
          <w:i/>
          <w:sz w:val="28"/>
          <w:szCs w:val="28"/>
          <w:lang w:val="en-US"/>
        </w:rPr>
      </w:pPr>
      <w:r w:rsidRPr="00DC24B5">
        <w:rPr>
          <w:b/>
          <w:i/>
          <w:sz w:val="28"/>
          <w:szCs w:val="28"/>
          <w:lang w:val="en-US"/>
        </w:rPr>
        <w:t>Познавательные</w:t>
      </w:r>
      <w:r w:rsidR="0026157D" w:rsidRPr="00DC24B5">
        <w:rPr>
          <w:b/>
          <w:i/>
          <w:sz w:val="28"/>
          <w:szCs w:val="28"/>
        </w:rPr>
        <w:t xml:space="preserve"> </w:t>
      </w:r>
      <w:r w:rsidRPr="00DC24B5">
        <w:rPr>
          <w:b/>
          <w:i/>
          <w:sz w:val="28"/>
          <w:szCs w:val="28"/>
          <w:lang w:val="en-US"/>
        </w:rPr>
        <w:t>универсальные</w:t>
      </w:r>
      <w:r w:rsidR="0026157D" w:rsidRPr="00DC24B5">
        <w:rPr>
          <w:b/>
          <w:i/>
          <w:sz w:val="28"/>
          <w:szCs w:val="28"/>
        </w:rPr>
        <w:t xml:space="preserve"> </w:t>
      </w:r>
      <w:r w:rsidRPr="00DC24B5">
        <w:rPr>
          <w:b/>
          <w:i/>
          <w:sz w:val="28"/>
          <w:szCs w:val="28"/>
          <w:lang w:val="en-US"/>
        </w:rPr>
        <w:t>учебные</w:t>
      </w:r>
      <w:r w:rsidR="0026157D" w:rsidRPr="00DC24B5">
        <w:rPr>
          <w:b/>
          <w:i/>
          <w:sz w:val="28"/>
          <w:szCs w:val="28"/>
        </w:rPr>
        <w:t xml:space="preserve"> </w:t>
      </w:r>
      <w:r w:rsidRPr="00DC24B5">
        <w:rPr>
          <w:b/>
          <w:i/>
          <w:sz w:val="28"/>
          <w:szCs w:val="28"/>
          <w:lang w:val="en-US"/>
        </w:rPr>
        <w:t>действия:</w:t>
      </w:r>
    </w:p>
    <w:p w:rsidR="00292F6D" w:rsidRPr="00DC24B5" w:rsidRDefault="00292F6D" w:rsidP="00DC24B5">
      <w:pPr>
        <w:pStyle w:val="aa"/>
        <w:widowControl/>
        <w:numPr>
          <w:ilvl w:val="0"/>
          <w:numId w:val="5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наблюдать связи человека с природой и предметным миром: предметный мир ближайшего окружения, конструкции и образы объектов природы и окружающего мира, конструкторско-технологические и декоративно-художественные особенности предлагаемых изделий; сравнивать их;</w:t>
      </w:r>
    </w:p>
    <w:p w:rsidR="00292F6D" w:rsidRPr="00DC24B5" w:rsidRDefault="00292F6D" w:rsidP="00DC24B5">
      <w:pPr>
        <w:pStyle w:val="aa"/>
        <w:widowControl/>
        <w:numPr>
          <w:ilvl w:val="0"/>
          <w:numId w:val="5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сравнивать изучаемые материалы по их свойствам, анализировать конструкции предлагаемых изделий, делать простейшие обобщения; группировать предметы и их образы по общему признаку (конструкторскому, технологическому, декоративно-художественному);</w:t>
      </w:r>
    </w:p>
    <w:p w:rsidR="00292F6D" w:rsidRPr="00DC24B5" w:rsidRDefault="00292F6D" w:rsidP="00DC24B5">
      <w:pPr>
        <w:pStyle w:val="aa"/>
        <w:widowControl/>
        <w:numPr>
          <w:ilvl w:val="0"/>
          <w:numId w:val="5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с помощью учителя анализировать предлагаемое задание, отличать новое от уже известного;</w:t>
      </w:r>
    </w:p>
    <w:p w:rsidR="00292F6D" w:rsidRPr="00DC24B5" w:rsidRDefault="00292F6D" w:rsidP="00DC24B5">
      <w:pPr>
        <w:pStyle w:val="aa"/>
        <w:widowControl/>
        <w:numPr>
          <w:ilvl w:val="0"/>
          <w:numId w:val="5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ориентироваться в материале на страницах учебника;</w:t>
      </w:r>
    </w:p>
    <w:p w:rsidR="00292F6D" w:rsidRPr="00DC24B5" w:rsidRDefault="00292F6D" w:rsidP="00DC24B5">
      <w:pPr>
        <w:pStyle w:val="aa"/>
        <w:widowControl/>
        <w:numPr>
          <w:ilvl w:val="0"/>
          <w:numId w:val="5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овладеть базовыми предметными и межпредметными понятиями, отражающими существенные связи и отношения между объектами и процессами.</w:t>
      </w:r>
    </w:p>
    <w:p w:rsidR="00292F6D" w:rsidRPr="00DC24B5" w:rsidRDefault="00292F6D" w:rsidP="00DC24B5">
      <w:pPr>
        <w:pStyle w:val="aa"/>
        <w:widowControl/>
        <w:numPr>
          <w:ilvl w:val="0"/>
          <w:numId w:val="5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находить ответы на предлагаемые вопросы, используя учебник, свой жизненный опыт и информацию, полученную на уроке; пользоваться памятками (даны в конце учебника);</w:t>
      </w:r>
    </w:p>
    <w:p w:rsidR="00292F6D" w:rsidRPr="00DC24B5" w:rsidRDefault="00292F6D" w:rsidP="00DC24B5">
      <w:pPr>
        <w:pStyle w:val="aa"/>
        <w:widowControl/>
        <w:numPr>
          <w:ilvl w:val="0"/>
          <w:numId w:val="5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преобразовывать информацию из одной формы в другую — в изделия, художественные образы.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DC24B5">
        <w:rPr>
          <w:b/>
          <w:i/>
          <w:sz w:val="28"/>
          <w:szCs w:val="28"/>
        </w:rPr>
        <w:t>Коммуникативные универсальные учебные действия:</w:t>
      </w:r>
    </w:p>
    <w:p w:rsidR="00292F6D" w:rsidRPr="00DC24B5" w:rsidRDefault="00292F6D" w:rsidP="00DC24B5">
      <w:pPr>
        <w:pStyle w:val="aa"/>
        <w:widowControl/>
        <w:numPr>
          <w:ilvl w:val="0"/>
          <w:numId w:val="5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учиться слушать и слышать учителя и одноклассников,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событий;</w:t>
      </w:r>
    </w:p>
    <w:p w:rsidR="00292F6D" w:rsidRPr="00DC24B5" w:rsidRDefault="00F16004" w:rsidP="00DC24B5">
      <w:pPr>
        <w:pStyle w:val="aa"/>
        <w:widowControl/>
        <w:numPr>
          <w:ilvl w:val="0"/>
          <w:numId w:val="5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lastRenderedPageBreak/>
        <w:t>учиться взаимодействовать</w:t>
      </w:r>
      <w:r w:rsidR="00292F6D" w:rsidRPr="00DC24B5">
        <w:rPr>
          <w:rFonts w:cs="Times New Roman"/>
          <w:sz w:val="28"/>
          <w:szCs w:val="28"/>
        </w:rPr>
        <w:t xml:space="preserve"> с партнерами в системе координат: «слабовидящий - нормально видящий», «слабовидящий-слабовидящий» в процессе </w:t>
      </w:r>
      <w:r w:rsidRPr="00DC24B5">
        <w:rPr>
          <w:rFonts w:cs="Times New Roman"/>
          <w:sz w:val="28"/>
          <w:szCs w:val="28"/>
        </w:rPr>
        <w:t>изучения курса</w:t>
      </w:r>
      <w:r w:rsidR="00292F6D" w:rsidRPr="00DC24B5">
        <w:rPr>
          <w:rFonts w:cs="Times New Roman"/>
          <w:sz w:val="28"/>
          <w:szCs w:val="28"/>
        </w:rPr>
        <w:t xml:space="preserve"> технологии;</w:t>
      </w:r>
    </w:p>
    <w:p w:rsidR="00292F6D" w:rsidRPr="00DC24B5" w:rsidRDefault="00292F6D" w:rsidP="00DC24B5">
      <w:pPr>
        <w:pStyle w:val="aa"/>
        <w:widowControl/>
        <w:numPr>
          <w:ilvl w:val="0"/>
          <w:numId w:val="5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совместно договариваться о правилах общения и поведения в школе и следовать им;</w:t>
      </w:r>
    </w:p>
    <w:p w:rsidR="00292F6D" w:rsidRPr="00DC24B5" w:rsidRDefault="00292F6D" w:rsidP="00DC24B5">
      <w:pPr>
        <w:pStyle w:val="aa"/>
        <w:widowControl/>
        <w:numPr>
          <w:ilvl w:val="0"/>
          <w:numId w:val="55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учиться выполнять различные роли в группе (лидера, исполнителя, критика).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DC24B5">
        <w:rPr>
          <w:b/>
          <w:i/>
          <w:sz w:val="28"/>
          <w:szCs w:val="28"/>
        </w:rPr>
        <w:t>Предметные результаты:</w:t>
      </w:r>
    </w:p>
    <w:p w:rsidR="00292F6D" w:rsidRPr="00DC24B5" w:rsidRDefault="00292F6D" w:rsidP="00DC24B5">
      <w:pPr>
        <w:pStyle w:val="aa"/>
        <w:widowControl/>
        <w:numPr>
          <w:ilvl w:val="0"/>
          <w:numId w:val="51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 xml:space="preserve">Формирование представлений о созидательном и нравственном значении труда в жизни человека и общества, о мире профессий и </w:t>
      </w:r>
      <w:r w:rsidR="00F16004" w:rsidRPr="00DC24B5">
        <w:rPr>
          <w:rFonts w:cs="Times New Roman"/>
          <w:sz w:val="28"/>
          <w:szCs w:val="28"/>
        </w:rPr>
        <w:t>важности правильного выбора профессии с учетом своих возможностей,</w:t>
      </w:r>
      <w:r w:rsidRPr="00DC24B5">
        <w:rPr>
          <w:rFonts w:cs="Times New Roman"/>
          <w:sz w:val="28"/>
          <w:szCs w:val="28"/>
        </w:rPr>
        <w:t xml:space="preserve"> и противопоказаний.</w:t>
      </w:r>
    </w:p>
    <w:p w:rsidR="00292F6D" w:rsidRPr="00DC24B5" w:rsidRDefault="00292F6D" w:rsidP="00DC24B5">
      <w:pPr>
        <w:pStyle w:val="aa"/>
        <w:widowControl/>
        <w:numPr>
          <w:ilvl w:val="0"/>
          <w:numId w:val="51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Формирование положительного отношения к труду и его значению в жизни человека.</w:t>
      </w:r>
    </w:p>
    <w:p w:rsidR="00292F6D" w:rsidRPr="00DC24B5" w:rsidRDefault="00292F6D" w:rsidP="00DC24B5">
      <w:pPr>
        <w:pStyle w:val="aa"/>
        <w:widowControl/>
        <w:numPr>
          <w:ilvl w:val="0"/>
          <w:numId w:val="51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Формирование представлений о материальной культуре как продукте предметно-преобразующей деятельности человека; об опыте как основе обучения и познания, осуществлении поисково-аналитической деятельности.</w:t>
      </w:r>
    </w:p>
    <w:p w:rsidR="00292F6D" w:rsidRPr="00DC24B5" w:rsidRDefault="00292F6D" w:rsidP="00DC24B5">
      <w:pPr>
        <w:pStyle w:val="aa"/>
        <w:widowControl/>
        <w:numPr>
          <w:ilvl w:val="0"/>
          <w:numId w:val="51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Приобретение навыков самообслуживания, овладение технологическими приемами ручной обработки материалов, усвоение правил техники безопасности.</w:t>
      </w:r>
    </w:p>
    <w:p w:rsidR="00292F6D" w:rsidRPr="00DC24B5" w:rsidRDefault="00292F6D" w:rsidP="00DC24B5">
      <w:pPr>
        <w:pStyle w:val="aa"/>
        <w:widowControl/>
        <w:numPr>
          <w:ilvl w:val="0"/>
          <w:numId w:val="51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Развитие трудовых умений, профессиональных интересов, способностей и компенсаторных возможностей.</w:t>
      </w:r>
    </w:p>
    <w:p w:rsidR="00292F6D" w:rsidRPr="00DC24B5" w:rsidRDefault="00292F6D" w:rsidP="00DC24B5">
      <w:pPr>
        <w:pStyle w:val="aa"/>
        <w:widowControl/>
        <w:numPr>
          <w:ilvl w:val="0"/>
          <w:numId w:val="51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292F6D" w:rsidRPr="00DC24B5" w:rsidRDefault="00F16004" w:rsidP="00DC24B5">
      <w:pPr>
        <w:pStyle w:val="aa"/>
        <w:widowControl/>
        <w:numPr>
          <w:ilvl w:val="0"/>
          <w:numId w:val="51"/>
        </w:numPr>
        <w:shd w:val="clear" w:color="auto" w:fill="FFFFFF"/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Приобретение знаний</w:t>
      </w:r>
      <w:r w:rsidR="00292F6D" w:rsidRPr="00DC24B5">
        <w:rPr>
          <w:rFonts w:cs="Times New Roman"/>
          <w:sz w:val="28"/>
          <w:szCs w:val="28"/>
        </w:rPr>
        <w:t xml:space="preserve">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31E83" w:rsidRDefault="00E31E83" w:rsidP="00DC24B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B63CCA" w:rsidRDefault="00B63CCA" w:rsidP="00DC24B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B63CCA" w:rsidRDefault="00B63CCA" w:rsidP="00DC24B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B63CCA" w:rsidRDefault="00B63CCA" w:rsidP="00DC24B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B63CCA" w:rsidRDefault="00B63CCA" w:rsidP="00DC24B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13176" w:rsidRDefault="00C13176" w:rsidP="00DC24B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13176" w:rsidRDefault="00C13176" w:rsidP="00DC24B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13176" w:rsidRDefault="00C13176" w:rsidP="00DC24B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B63CCA" w:rsidRDefault="00B63CCA" w:rsidP="00DC24B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B63CCA" w:rsidRPr="00DC24B5" w:rsidRDefault="00B63CCA" w:rsidP="00DC24B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E31E83" w:rsidRPr="00DC24B5" w:rsidRDefault="00E31E83" w:rsidP="00DC24B5">
      <w:pPr>
        <w:pStyle w:val="aa"/>
        <w:numPr>
          <w:ilvl w:val="0"/>
          <w:numId w:val="119"/>
        </w:numPr>
        <w:tabs>
          <w:tab w:val="left" w:pos="709"/>
        </w:tabs>
        <w:jc w:val="center"/>
        <w:rPr>
          <w:rFonts w:cs="Times New Roman"/>
          <w:b/>
          <w:sz w:val="28"/>
          <w:szCs w:val="28"/>
        </w:rPr>
      </w:pPr>
      <w:r w:rsidRPr="00DC24B5">
        <w:rPr>
          <w:rFonts w:cs="Times New Roman"/>
          <w:b/>
          <w:sz w:val="28"/>
          <w:szCs w:val="28"/>
        </w:rPr>
        <w:lastRenderedPageBreak/>
        <w:t>П</w:t>
      </w:r>
      <w:r w:rsidR="00D61FAE" w:rsidRPr="00DC24B5">
        <w:rPr>
          <w:rFonts w:cs="Times New Roman"/>
          <w:b/>
          <w:sz w:val="28"/>
          <w:szCs w:val="28"/>
        </w:rPr>
        <w:t>ланируемые результаты изучения учебного предмета</w:t>
      </w:r>
    </w:p>
    <w:p w:rsidR="00E31E83" w:rsidRPr="00DC24B5" w:rsidRDefault="00E31E83" w:rsidP="00DC24B5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DC24B5">
        <w:rPr>
          <w:sz w:val="28"/>
          <w:szCs w:val="28"/>
        </w:rPr>
        <w:t>В результате изучения предмета “Технология” обучающиеся по окончании 1 класса приобретут знания:</w:t>
      </w:r>
    </w:p>
    <w:p w:rsidR="00E31E83" w:rsidRPr="00DC24B5" w:rsidRDefault="00E31E83" w:rsidP="00DC24B5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о роли и месте человека в окружающем мире; о созидательной, творческой деятельности человека и природе как источнике его вдохновения;</w:t>
      </w:r>
    </w:p>
    <w:p w:rsidR="00E31E83" w:rsidRPr="00DC24B5" w:rsidRDefault="00E31E83" w:rsidP="00DC24B5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о правилах безопасной работы с инструментами при выполнении задания;</w:t>
      </w:r>
    </w:p>
    <w:p w:rsidR="00E31E83" w:rsidRPr="00DC24B5" w:rsidRDefault="00E31E83" w:rsidP="00DC24B5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о названиях (природные, бумага, тонкий картон, ткань, клейстер, клей) и свойствах (цвет, фактура, толщина и др.) изученных материалов;</w:t>
      </w:r>
    </w:p>
    <w:p w:rsidR="00E31E83" w:rsidRPr="00DC24B5" w:rsidRDefault="00E31E83" w:rsidP="00DC24B5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о последовательности изготовления несложных изделий (разметка, резание, сборка, отделка).</w:t>
      </w:r>
    </w:p>
    <w:p w:rsidR="00E31E83" w:rsidRPr="00DC24B5" w:rsidRDefault="00E31E83" w:rsidP="00DC24B5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DC24B5">
        <w:rPr>
          <w:sz w:val="28"/>
          <w:szCs w:val="28"/>
        </w:rPr>
        <w:t>В результате изучения предмета “Технология” обучающиеся по окончании 1 класса научатся:</w:t>
      </w:r>
    </w:p>
    <w:p w:rsidR="00E31E83" w:rsidRPr="00DC24B5" w:rsidRDefault="00E31E83" w:rsidP="00DC24B5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воспринимать предметы материальной культуры как продукт творческой предметно-преобразующей деятельности человека - создателя и хранителя этнокультурного наследия;</w:t>
      </w:r>
    </w:p>
    <w:p w:rsidR="00E31E83" w:rsidRPr="00DC24B5" w:rsidRDefault="00E31E83" w:rsidP="00DC24B5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организовывать рабочее место с помощью учителя для работы с материалами: бумагой, пластичными материалами, природными материалами, тканью, нитками</w:t>
      </w:r>
    </w:p>
    <w:p w:rsidR="00E31E83" w:rsidRPr="00DC24B5" w:rsidRDefault="00E31E83" w:rsidP="00DC24B5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работать с инструментами</w:t>
      </w:r>
      <w:r w:rsidRPr="00DC24B5">
        <w:rPr>
          <w:rFonts w:cs="Times New Roman"/>
          <w:sz w:val="28"/>
          <w:szCs w:val="28"/>
          <w:lang w:val="en-US"/>
        </w:rPr>
        <w:t>;</w:t>
      </w:r>
    </w:p>
    <w:p w:rsidR="00E31E83" w:rsidRPr="00DC24B5" w:rsidRDefault="00E31E83" w:rsidP="00DC24B5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рациональным приемам использования зрения, слуха, осязания, кинестезии выполнять различные трудовые действия;</w:t>
      </w:r>
    </w:p>
    <w:p w:rsidR="00E31E83" w:rsidRPr="00DC24B5" w:rsidRDefault="00E31E83" w:rsidP="00DC24B5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использовать навыки пространственной ориентировки, зрительно-моторной координации в процессе выполнении предметно - практических действий;</w:t>
      </w:r>
    </w:p>
    <w:p w:rsidR="00E31E83" w:rsidRPr="00DC24B5" w:rsidRDefault="00E31E83" w:rsidP="00DC24B5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уважительно относиться к труду людей;</w:t>
      </w:r>
    </w:p>
    <w:p w:rsidR="00E31E83" w:rsidRPr="00DC24B5" w:rsidRDefault="00E31E83" w:rsidP="00DC24B5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разрабатывать замысел, искать пути его реализации, воплощать его в продукте, демонстрировать готовый продукт (изделия, комплексные работы).</w:t>
      </w:r>
    </w:p>
    <w:p w:rsidR="00E31E83" w:rsidRPr="00DC24B5" w:rsidRDefault="00E31E83" w:rsidP="00DC24B5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при помощи учителя проводить анализ простейших предметов быта по используемому материалу, назначению; анализировать устройство изделия: выделять детали, их форму, определять взаимное расположение, виды соединения деталей;</w:t>
      </w:r>
    </w:p>
    <w:p w:rsidR="00E31E83" w:rsidRPr="00DC24B5" w:rsidRDefault="00E31E83" w:rsidP="00DC24B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DC24B5">
        <w:rPr>
          <w:sz w:val="28"/>
          <w:szCs w:val="28"/>
        </w:rPr>
        <w:t>изготавливать несложные конструкции изделий по рисунку, образцу и доступным заданным условиям</w:t>
      </w:r>
    </w:p>
    <w:p w:rsidR="00E31E83" w:rsidRDefault="00E31E83" w:rsidP="00DC24B5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63CCA" w:rsidRDefault="00B63CCA" w:rsidP="00DC24B5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63CCA" w:rsidRDefault="00B63CCA" w:rsidP="00DC24B5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63CCA" w:rsidRDefault="00B63CCA" w:rsidP="00DC24B5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DC3D93" w:rsidRPr="00DC24B5" w:rsidRDefault="00DC3D93" w:rsidP="00DC24B5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292F6D" w:rsidRDefault="00D61FAE" w:rsidP="00DC24B5">
      <w:pPr>
        <w:pStyle w:val="aa"/>
        <w:numPr>
          <w:ilvl w:val="0"/>
          <w:numId w:val="119"/>
        </w:numPr>
        <w:tabs>
          <w:tab w:val="left" w:pos="709"/>
        </w:tabs>
        <w:jc w:val="center"/>
        <w:rPr>
          <w:rFonts w:cs="Times New Roman"/>
          <w:b/>
          <w:sz w:val="28"/>
          <w:szCs w:val="28"/>
        </w:rPr>
      </w:pPr>
      <w:r w:rsidRPr="00DC24B5">
        <w:rPr>
          <w:rFonts w:cs="Times New Roman"/>
          <w:b/>
          <w:sz w:val="28"/>
          <w:szCs w:val="28"/>
        </w:rPr>
        <w:t>Содержание учебного предмета</w:t>
      </w:r>
    </w:p>
    <w:p w:rsidR="00DC3D93" w:rsidRPr="00DC24B5" w:rsidRDefault="00DC3D93" w:rsidP="00DC3D93">
      <w:pPr>
        <w:pStyle w:val="aa"/>
        <w:tabs>
          <w:tab w:val="left" w:pos="709"/>
        </w:tabs>
        <w:ind w:left="786"/>
        <w:rPr>
          <w:rFonts w:cs="Times New Roman"/>
          <w:b/>
          <w:sz w:val="28"/>
          <w:szCs w:val="28"/>
        </w:rPr>
      </w:pP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DC24B5">
        <w:rPr>
          <w:b/>
          <w:sz w:val="28"/>
          <w:szCs w:val="28"/>
        </w:rPr>
        <w:t>Природная мастерская (9 ч)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sz w:val="28"/>
          <w:szCs w:val="28"/>
        </w:rPr>
        <w:t xml:space="preserve">Сбор даров природы (листьев, цветов, трав, семян) для уроков художественного труда. </w:t>
      </w:r>
      <w:r w:rsidR="00F16004" w:rsidRPr="00DC24B5">
        <w:rPr>
          <w:sz w:val="28"/>
          <w:szCs w:val="28"/>
        </w:rPr>
        <w:t>Фантазии из</w:t>
      </w:r>
      <w:r w:rsidRPr="00DC24B5">
        <w:rPr>
          <w:sz w:val="28"/>
          <w:szCs w:val="28"/>
        </w:rPr>
        <w:t xml:space="preserve"> природных материалов (листьев, семян, веток, шишек, желудей, каштанов). Способы соединения природных материалов.  Композиции из листьев, орнамент из листьев.   Художественное конструирование из природных материалов. 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rStyle w:val="af"/>
          <w:rFonts w:eastAsiaTheme="minorHAnsi"/>
          <w:bCs/>
          <w:sz w:val="28"/>
          <w:szCs w:val="28"/>
        </w:rPr>
      </w:pPr>
      <w:r w:rsidRPr="00DC24B5">
        <w:rPr>
          <w:rStyle w:val="af"/>
          <w:rFonts w:eastAsiaTheme="minorHAnsi"/>
          <w:b/>
          <w:bCs/>
          <w:sz w:val="28"/>
          <w:szCs w:val="28"/>
        </w:rPr>
        <w:t>Пластилиновая мастерская (4 ч)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rStyle w:val="af"/>
          <w:rFonts w:eastAsiaTheme="minorHAnsi"/>
          <w:sz w:val="28"/>
          <w:szCs w:val="28"/>
        </w:rPr>
      </w:pPr>
      <w:r w:rsidRPr="00DC24B5">
        <w:rPr>
          <w:rStyle w:val="af"/>
          <w:rFonts w:eastAsiaTheme="minorHAnsi"/>
          <w:sz w:val="28"/>
          <w:szCs w:val="28"/>
        </w:rPr>
        <w:t xml:space="preserve">Материалы и инструменты, используемые в работе, их свойства, способы лепки, порядок работы, выбор цвета. Изделия </w:t>
      </w:r>
      <w:r w:rsidR="00F16004" w:rsidRPr="00DC24B5">
        <w:rPr>
          <w:rStyle w:val="af"/>
          <w:rFonts w:eastAsiaTheme="minorHAnsi"/>
          <w:sz w:val="28"/>
          <w:szCs w:val="28"/>
        </w:rPr>
        <w:t>из пластилина</w:t>
      </w:r>
      <w:r w:rsidRPr="00DC24B5">
        <w:rPr>
          <w:rStyle w:val="af"/>
          <w:rFonts w:eastAsiaTheme="minorHAnsi"/>
          <w:sz w:val="28"/>
          <w:szCs w:val="28"/>
        </w:rPr>
        <w:t>: печенье, пирожное, морские обитатели.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rStyle w:val="af"/>
          <w:rFonts w:eastAsiaTheme="minorHAnsi"/>
          <w:b/>
          <w:bCs/>
          <w:sz w:val="28"/>
          <w:szCs w:val="28"/>
        </w:rPr>
      </w:pPr>
      <w:r w:rsidRPr="00DC24B5">
        <w:rPr>
          <w:rStyle w:val="af"/>
          <w:rFonts w:eastAsiaTheme="minorHAnsi"/>
          <w:b/>
          <w:bCs/>
          <w:sz w:val="28"/>
          <w:szCs w:val="28"/>
        </w:rPr>
        <w:t>Бумажная мастерская (16 ч)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C24B5">
        <w:rPr>
          <w:sz w:val="28"/>
          <w:szCs w:val="28"/>
        </w:rPr>
        <w:t xml:space="preserve">Художественное конструирование из </w:t>
      </w:r>
      <w:r w:rsidR="00F16004" w:rsidRPr="00DC24B5">
        <w:rPr>
          <w:sz w:val="28"/>
          <w:szCs w:val="28"/>
        </w:rPr>
        <w:t>бумаги новогодних</w:t>
      </w:r>
      <w:r w:rsidRPr="00DC24B5">
        <w:rPr>
          <w:sz w:val="28"/>
          <w:szCs w:val="28"/>
        </w:rPr>
        <w:t xml:space="preserve"> подвесок, гирлянд, новогодних открыток. Виды бумаги, их свойства. Оригами- древнее Японское искусство Складывание из бумаги. Объёмные аппликации. Изделия: рыбка, бабочка, птичка, лягушка, пингвин, морж, тюлень. Изготовление подарочной открытки ко Дню Защитников Отечества. Режущий инструмент- ножницы. Безопасное обращение с ножницами. Мозаика. Подарок-портрет для мамы. Шаблон. Техника разметки деталей по шаблону. Составление композиций. Художественное конструирование бабочки из </w:t>
      </w:r>
      <w:r w:rsidR="00F16004" w:rsidRPr="00DC24B5">
        <w:rPr>
          <w:sz w:val="28"/>
          <w:szCs w:val="28"/>
        </w:rPr>
        <w:t>бумаги.</w:t>
      </w:r>
      <w:r w:rsidRPr="00DC24B5">
        <w:rPr>
          <w:sz w:val="28"/>
          <w:szCs w:val="28"/>
        </w:rPr>
        <w:t xml:space="preserve"> Орнамент в полосе. Колорит. Коллаж, роспись, аппликация- виды художественной техники.</w:t>
      </w:r>
    </w:p>
    <w:p w:rsidR="00292F6D" w:rsidRPr="00DC24B5" w:rsidRDefault="00292F6D" w:rsidP="00DC24B5">
      <w:pPr>
        <w:tabs>
          <w:tab w:val="left" w:pos="709"/>
        </w:tabs>
        <w:ind w:firstLine="709"/>
        <w:jc w:val="both"/>
        <w:rPr>
          <w:rStyle w:val="af"/>
          <w:rFonts w:eastAsiaTheme="minorHAnsi"/>
          <w:b/>
          <w:bCs/>
          <w:sz w:val="28"/>
          <w:szCs w:val="28"/>
        </w:rPr>
      </w:pPr>
      <w:r w:rsidRPr="00DC24B5">
        <w:rPr>
          <w:rStyle w:val="af"/>
          <w:rFonts w:eastAsiaTheme="minorHAnsi"/>
          <w:b/>
          <w:bCs/>
          <w:sz w:val="28"/>
          <w:szCs w:val="28"/>
        </w:rPr>
        <w:t>Текстильная мастерская (4 ч)</w:t>
      </w:r>
    </w:p>
    <w:p w:rsidR="005922BE" w:rsidRPr="00C45402" w:rsidRDefault="00292F6D" w:rsidP="00F246C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DC24B5">
        <w:rPr>
          <w:bCs/>
          <w:sz w:val="28"/>
          <w:szCs w:val="28"/>
        </w:rPr>
        <w:t>Материалы и инструменты, ткань - материал для творчества. Виды ткани. Швейные приспособления, работа с иглой (только дет</w:t>
      </w:r>
      <w:r w:rsidR="00C45402">
        <w:rPr>
          <w:bCs/>
          <w:sz w:val="28"/>
          <w:szCs w:val="28"/>
        </w:rPr>
        <w:t>и с достаточной остротой зре</w:t>
      </w:r>
      <w:r w:rsidR="00F246C2">
        <w:rPr>
          <w:bCs/>
          <w:sz w:val="28"/>
          <w:szCs w:val="28"/>
        </w:rPr>
        <w:t>ния)</w:t>
      </w:r>
    </w:p>
    <w:p w:rsidR="005922BE" w:rsidRDefault="005922BE" w:rsidP="00DC24B5">
      <w:pPr>
        <w:tabs>
          <w:tab w:val="left" w:pos="709"/>
        </w:tabs>
        <w:spacing w:after="200"/>
        <w:ind w:firstLine="709"/>
        <w:jc w:val="both"/>
        <w:rPr>
          <w:b/>
          <w:sz w:val="28"/>
          <w:szCs w:val="28"/>
        </w:rPr>
      </w:pPr>
    </w:p>
    <w:p w:rsidR="005922BE" w:rsidRDefault="005922BE" w:rsidP="00DC24B5">
      <w:pPr>
        <w:tabs>
          <w:tab w:val="left" w:pos="709"/>
        </w:tabs>
        <w:spacing w:after="200"/>
        <w:ind w:firstLine="709"/>
        <w:jc w:val="both"/>
        <w:rPr>
          <w:b/>
          <w:sz w:val="28"/>
          <w:szCs w:val="28"/>
        </w:rPr>
      </w:pPr>
    </w:p>
    <w:p w:rsidR="005922BE" w:rsidRDefault="005922BE" w:rsidP="00DC24B5">
      <w:pPr>
        <w:tabs>
          <w:tab w:val="left" w:pos="709"/>
        </w:tabs>
        <w:spacing w:after="200"/>
        <w:ind w:firstLine="709"/>
        <w:jc w:val="both"/>
        <w:rPr>
          <w:b/>
          <w:sz w:val="28"/>
          <w:szCs w:val="28"/>
        </w:rPr>
      </w:pPr>
    </w:p>
    <w:p w:rsidR="005922BE" w:rsidRPr="00DC24B5" w:rsidRDefault="005922BE" w:rsidP="00DC24B5">
      <w:pPr>
        <w:tabs>
          <w:tab w:val="left" w:pos="709"/>
        </w:tabs>
        <w:spacing w:after="200"/>
        <w:ind w:firstLine="709"/>
        <w:jc w:val="both"/>
        <w:rPr>
          <w:b/>
          <w:sz w:val="28"/>
          <w:szCs w:val="28"/>
        </w:rPr>
      </w:pPr>
    </w:p>
    <w:p w:rsidR="00504054" w:rsidRPr="00DC24B5" w:rsidRDefault="00504054" w:rsidP="00DC24B5">
      <w:pPr>
        <w:tabs>
          <w:tab w:val="left" w:pos="709"/>
        </w:tabs>
        <w:spacing w:after="200"/>
        <w:ind w:firstLine="709"/>
        <w:jc w:val="both"/>
        <w:rPr>
          <w:b/>
          <w:sz w:val="28"/>
          <w:szCs w:val="28"/>
        </w:rPr>
      </w:pPr>
    </w:p>
    <w:p w:rsidR="00F1138A" w:rsidRDefault="00F1138A" w:rsidP="00DC24B5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8E607B" w:rsidRDefault="008E607B" w:rsidP="008E607B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4.Тематическое планирование</w:t>
      </w:r>
    </w:p>
    <w:tbl>
      <w:tblPr>
        <w:tblpPr w:leftFromText="180" w:rightFromText="180" w:vertAnchor="page" w:horzAnchor="margin" w:tblpX="108" w:tblpY="1848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3265"/>
        <w:gridCol w:w="1276"/>
        <w:gridCol w:w="9242"/>
      </w:tblGrid>
      <w:tr w:rsidR="00C13176" w:rsidRPr="00DC24B5" w:rsidTr="00C13176">
        <w:trPr>
          <w:trHeight w:val="838"/>
        </w:trPr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b/>
                <w:sz w:val="28"/>
                <w:szCs w:val="28"/>
              </w:rPr>
            </w:pPr>
            <w:r w:rsidRPr="00DC24B5">
              <w:rPr>
                <w:b/>
                <w:sz w:val="28"/>
                <w:szCs w:val="28"/>
              </w:rPr>
              <w:t>№</w:t>
            </w:r>
          </w:p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b/>
                <w:sz w:val="28"/>
                <w:szCs w:val="28"/>
              </w:rPr>
            </w:pPr>
            <w:r w:rsidRPr="00DC24B5">
              <w:rPr>
                <w:b/>
                <w:sz w:val="28"/>
                <w:szCs w:val="28"/>
              </w:rPr>
              <w:t>урока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65" w:type="dxa"/>
            <w:shd w:val="clear" w:color="auto" w:fill="auto"/>
          </w:tcPr>
          <w:p w:rsidR="00C13176" w:rsidRDefault="00C13176" w:rsidP="00C01F65">
            <w:pPr>
              <w:tabs>
                <w:tab w:val="left" w:pos="709"/>
              </w:tabs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Название раздела.</w:t>
            </w:r>
          </w:p>
          <w:p w:rsidR="00C13176" w:rsidRDefault="00C13176" w:rsidP="00C01F65">
            <w:pPr>
              <w:tabs>
                <w:tab w:val="left" w:pos="709"/>
              </w:tabs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1276" w:type="dxa"/>
          </w:tcPr>
          <w:p w:rsidR="00C13176" w:rsidRDefault="00C13176" w:rsidP="00C01F65">
            <w:pPr>
              <w:tabs>
                <w:tab w:val="left" w:pos="709"/>
              </w:tabs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9242" w:type="dxa"/>
            <w:shd w:val="clear" w:color="auto" w:fill="auto"/>
          </w:tcPr>
          <w:p w:rsidR="00C13176" w:rsidRDefault="00C13176" w:rsidP="00C01F65">
            <w:pPr>
              <w:tabs>
                <w:tab w:val="left" w:pos="709"/>
              </w:tabs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Основные виды учебной деятельности</w:t>
            </w:r>
          </w:p>
        </w:tc>
      </w:tr>
      <w:tr w:rsidR="00C13176" w:rsidRPr="00DC24B5" w:rsidTr="00C13176">
        <w:tc>
          <w:tcPr>
            <w:tcW w:w="14737" w:type="dxa"/>
            <w:gridSpan w:val="4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b/>
                <w:sz w:val="28"/>
                <w:szCs w:val="28"/>
              </w:rPr>
            </w:pPr>
            <w:r w:rsidRPr="00DC24B5">
              <w:rPr>
                <w:b/>
                <w:sz w:val="28"/>
                <w:szCs w:val="28"/>
                <w:lang w:val="en-US"/>
              </w:rPr>
              <w:t xml:space="preserve">I </w:t>
            </w:r>
            <w:r>
              <w:rPr>
                <w:b/>
                <w:sz w:val="28"/>
                <w:szCs w:val="28"/>
              </w:rPr>
              <w:t>четверть – 7</w:t>
            </w:r>
            <w:r w:rsidRPr="00DC24B5">
              <w:rPr>
                <w:b/>
                <w:sz w:val="28"/>
                <w:szCs w:val="28"/>
              </w:rPr>
              <w:t xml:space="preserve"> ч</w:t>
            </w:r>
          </w:p>
        </w:tc>
      </w:tr>
      <w:tr w:rsidR="00C13176" w:rsidRPr="00DC24B5" w:rsidTr="00C13176">
        <w:tc>
          <w:tcPr>
            <w:tcW w:w="14737" w:type="dxa"/>
            <w:gridSpan w:val="4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rStyle w:val="afffa"/>
                <w:rFonts w:eastAsia="Calibri"/>
                <w:sz w:val="28"/>
                <w:szCs w:val="28"/>
              </w:rPr>
              <w:t>Давайте познакомимся (3ч)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1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rStyle w:val="afffa"/>
                <w:rFonts w:eastAsia="Calibri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="Calibri"/>
                <w:b w:val="0"/>
                <w:sz w:val="28"/>
                <w:szCs w:val="28"/>
              </w:rPr>
              <w:t>Как работать с учебником.</w:t>
            </w:r>
          </w:p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Я и мои друзья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rStyle w:val="afffa"/>
                <w:rFonts w:eastAsia="Calibri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="Calibri"/>
                <w:b w:val="0"/>
                <w:sz w:val="28"/>
                <w:szCs w:val="28"/>
              </w:rPr>
              <w:t>Знакомство с учебником и рабочей тетрадью; условными обозначениями;  критериями оценки   изделия по разным основаниям.</w:t>
            </w:r>
          </w:p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DC24B5">
              <w:rPr>
                <w:rStyle w:val="afffa"/>
                <w:rFonts w:eastAsia="Calibri"/>
                <w:b w:val="0"/>
                <w:sz w:val="28"/>
                <w:szCs w:val="28"/>
              </w:rPr>
              <w:t>Знакомство  с соседом по парте, сбор информации о  круге его интересов, осмысление собственных интересов и предпочтений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2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widowControl w:val="0"/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Материалы и инструменты. </w:t>
            </w:r>
          </w:p>
          <w:p w:rsidR="00C13176" w:rsidRPr="00DC24B5" w:rsidRDefault="00C13176" w:rsidP="00C01F65">
            <w:pPr>
              <w:widowControl w:val="0"/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bCs/>
                <w:color w:val="000000"/>
                <w:sz w:val="28"/>
                <w:szCs w:val="28"/>
                <w:shd w:val="clear" w:color="auto" w:fill="FFFFFF"/>
              </w:rPr>
              <w:t>Организация рабочего места</w:t>
            </w: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widowControl w:val="0"/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Знакомство с понятиями: «материалы» и «инструменты».  </w:t>
            </w:r>
          </w:p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DC24B5">
              <w:rPr>
                <w:rStyle w:val="afffa"/>
                <w:rFonts w:eastAsia="Calibri"/>
                <w:b w:val="0"/>
                <w:sz w:val="28"/>
                <w:szCs w:val="28"/>
              </w:rPr>
              <w:t>Рабочее место. Подготовка рабочего места. Размещение инструментов и материалов. Уборка рабочего места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3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widowControl w:val="0"/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bCs/>
                <w:color w:val="000000"/>
                <w:sz w:val="28"/>
                <w:szCs w:val="28"/>
                <w:shd w:val="clear" w:color="auto" w:fill="FFFFFF"/>
              </w:rPr>
              <w:t>Что такое технология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widowControl w:val="0"/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bCs/>
                <w:color w:val="000000"/>
                <w:sz w:val="28"/>
                <w:szCs w:val="28"/>
                <w:shd w:val="clear" w:color="auto" w:fill="FFFFFF"/>
              </w:rPr>
              <w:t>Знакомство со значением слова «технология» (название предмета и процесса выполнения изделия).  Осмысление умений, которыми овладеют дети на уроках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4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Природный материал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 xml:space="preserve">Изделие: «Аппликация из листьев». </w:t>
            </w:r>
          </w:p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Виды природных материалов. Подготовка природных  материалов к работе, приемы и способы работы с ними. Сбор, сортировка, сушка под прессом и хранение природного материала. Выполнение аппликации по заданному образцу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5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85pt"/>
                <w:b w:val="0"/>
                <w:sz w:val="28"/>
                <w:szCs w:val="28"/>
              </w:rPr>
            </w:pPr>
            <w:r w:rsidRPr="00DC24B5">
              <w:rPr>
                <w:rStyle w:val="85pt"/>
                <w:b w:val="0"/>
                <w:sz w:val="28"/>
                <w:szCs w:val="28"/>
              </w:rPr>
              <w:t>Пластилин.               Изделие: аппликация  из пластилина «Ромашковая поляна»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85pt"/>
                <w:b w:val="0"/>
                <w:sz w:val="28"/>
                <w:szCs w:val="28"/>
              </w:rPr>
            </w:pPr>
            <w:r w:rsidRPr="00DC24B5">
              <w:rPr>
                <w:rStyle w:val="85pt"/>
                <w:b w:val="0"/>
                <w:sz w:val="28"/>
                <w:szCs w:val="28"/>
              </w:rPr>
              <w:t xml:space="preserve">Знакомство со свойствами пластилина.  Инструменты, используемые при работе с пластилином. Приемы работы с пластилином.  </w:t>
            </w:r>
          </w:p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85pt"/>
                <w:b w:val="0"/>
                <w:sz w:val="28"/>
                <w:szCs w:val="28"/>
              </w:rPr>
            </w:pPr>
            <w:r w:rsidRPr="00DC24B5">
              <w:rPr>
                <w:rStyle w:val="85pt"/>
                <w:b w:val="0"/>
                <w:sz w:val="28"/>
                <w:szCs w:val="28"/>
              </w:rPr>
              <w:t>Выполнение аппликации из пластилина. Использование «Вопросов юного технолога» для организации своей деятельности и ее рефлексии.</w:t>
            </w:r>
          </w:p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rStyle w:val="85pt"/>
                <w:rFonts w:eastAsia="Calibri"/>
                <w:b w:val="0"/>
                <w:sz w:val="28"/>
                <w:szCs w:val="28"/>
              </w:rPr>
            </w:pPr>
            <w:r w:rsidRPr="00DC24B5">
              <w:rPr>
                <w:rStyle w:val="85pt"/>
                <w:rFonts w:eastAsia="Calibri"/>
                <w:b w:val="0"/>
                <w:sz w:val="28"/>
                <w:szCs w:val="28"/>
              </w:rPr>
              <w:t>Выполнение изделия из природного материала с использованием техники соединения пластилином.</w:t>
            </w:r>
          </w:p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lastRenderedPageBreak/>
              <w:t>Составление тематической композиции.</w:t>
            </w:r>
          </w:p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Понятие: «композиция»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85pt"/>
                <w:b w:val="0"/>
                <w:sz w:val="28"/>
                <w:szCs w:val="28"/>
              </w:rPr>
            </w:pPr>
            <w:r w:rsidRPr="00DC24B5">
              <w:rPr>
                <w:rStyle w:val="85pt"/>
                <w:b w:val="0"/>
                <w:sz w:val="28"/>
                <w:szCs w:val="28"/>
              </w:rPr>
              <w:t>Пластилин.                Изделие «Мудрая сова»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85pt"/>
                <w:b w:val="0"/>
                <w:sz w:val="28"/>
                <w:szCs w:val="28"/>
              </w:rPr>
            </w:pPr>
            <w:r w:rsidRPr="00DC24B5">
              <w:rPr>
                <w:rStyle w:val="85pt"/>
                <w:b w:val="0"/>
                <w:sz w:val="28"/>
                <w:szCs w:val="28"/>
              </w:rPr>
              <w:t>Выполнение аппликации из пластилина. Использование «Вопросов юного технолога» для организации своей деятельности и ее рефлексии.</w:t>
            </w:r>
          </w:p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85pt"/>
                <w:b w:val="0"/>
                <w:sz w:val="28"/>
                <w:szCs w:val="28"/>
              </w:rPr>
            </w:pPr>
            <w:r w:rsidRPr="00DC24B5">
              <w:rPr>
                <w:rStyle w:val="85pt"/>
                <w:b w:val="0"/>
                <w:sz w:val="28"/>
                <w:szCs w:val="28"/>
              </w:rPr>
              <w:t>Понятия: «эскиз», «сборка».</w:t>
            </w:r>
          </w:p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rStyle w:val="85pt"/>
                <w:rFonts w:eastAsia="Calibri"/>
                <w:b w:val="0"/>
                <w:sz w:val="28"/>
                <w:szCs w:val="28"/>
              </w:rPr>
            </w:pPr>
            <w:r w:rsidRPr="00DC24B5">
              <w:rPr>
                <w:rStyle w:val="85pt"/>
                <w:rFonts w:eastAsia="Calibri"/>
                <w:b w:val="0"/>
                <w:sz w:val="28"/>
                <w:szCs w:val="28"/>
              </w:rPr>
              <w:t>Выполнение изделия из природного материала с использованием техники соединения пластилином.</w:t>
            </w:r>
          </w:p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rStyle w:val="85pt"/>
                <w:rFonts w:eastAsia="Calibri"/>
                <w:b w:val="0"/>
                <w:bCs w:val="0"/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Составление тематической композиции</w:t>
            </w:r>
          </w:p>
        </w:tc>
      </w:tr>
      <w:tr w:rsidR="00C13176" w:rsidRPr="00DC24B5" w:rsidTr="00C13176">
        <w:trPr>
          <w:trHeight w:val="765"/>
        </w:trPr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7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85pt0"/>
                <w:sz w:val="28"/>
                <w:szCs w:val="28"/>
              </w:rPr>
            </w:pPr>
            <w:r w:rsidRPr="00DC24B5">
              <w:rPr>
                <w:rStyle w:val="85pt0"/>
                <w:sz w:val="28"/>
                <w:szCs w:val="28"/>
              </w:rPr>
              <w:t>Растения.</w:t>
            </w:r>
          </w:p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rStyle w:val="85pt0"/>
                <w:sz w:val="28"/>
                <w:szCs w:val="28"/>
              </w:rPr>
              <w:t xml:space="preserve">Изделие: «Заготовка семян» </w:t>
            </w: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rStyle w:val="85pt0"/>
                <w:sz w:val="28"/>
                <w:szCs w:val="28"/>
              </w:rPr>
              <w:t>Использование растений человеком. Знакомство с частями растений. Знакомство с профессиями  связанными с земледелием. Получение и сушка семян</w:t>
            </w:r>
          </w:p>
        </w:tc>
      </w:tr>
      <w:tr w:rsidR="00C13176" w:rsidRPr="00DC24B5" w:rsidTr="00C13176">
        <w:trPr>
          <w:trHeight w:val="195"/>
        </w:trPr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85pt0"/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42" w:type="dxa"/>
            <w:shd w:val="clear" w:color="auto" w:fill="auto"/>
          </w:tcPr>
          <w:p w:rsidR="00C13176" w:rsidRPr="00751E3A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85pt0"/>
                <w:sz w:val="28"/>
                <w:szCs w:val="28"/>
              </w:rPr>
            </w:pPr>
            <w:r>
              <w:rPr>
                <w:rStyle w:val="85pt0"/>
                <w:sz w:val="28"/>
                <w:szCs w:val="28"/>
                <w:lang w:val="en-US"/>
              </w:rPr>
              <w:t xml:space="preserve">II </w:t>
            </w:r>
            <w:r>
              <w:rPr>
                <w:rStyle w:val="85pt0"/>
                <w:sz w:val="28"/>
                <w:szCs w:val="28"/>
              </w:rPr>
              <w:t>четверть 8 ч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8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85pt0"/>
                <w:sz w:val="28"/>
                <w:szCs w:val="28"/>
              </w:rPr>
            </w:pPr>
            <w:r w:rsidRPr="00DC24B5">
              <w:rPr>
                <w:rStyle w:val="85pt0"/>
                <w:sz w:val="28"/>
                <w:szCs w:val="28"/>
              </w:rPr>
              <w:t xml:space="preserve">Проект                     «Осенний урожай». </w:t>
            </w:r>
          </w:p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rStyle w:val="85pt0"/>
                <w:sz w:val="28"/>
                <w:szCs w:val="28"/>
              </w:rPr>
              <w:t>Изделие. «Овощи из пластилина»</w:t>
            </w: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rStyle w:val="85pt0"/>
                <w:sz w:val="28"/>
                <w:szCs w:val="28"/>
              </w:rPr>
              <w:t>Осмысление этапов проектной деятельности (на практическом уровне.). Использование «Вопросов юного технолога» для организации проектной деятельности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9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85pt"/>
                <w:b w:val="0"/>
                <w:sz w:val="28"/>
                <w:szCs w:val="28"/>
              </w:rPr>
            </w:pPr>
            <w:r w:rsidRPr="00DC24B5">
              <w:rPr>
                <w:rStyle w:val="85pt"/>
                <w:b w:val="0"/>
                <w:sz w:val="28"/>
                <w:szCs w:val="28"/>
              </w:rPr>
              <w:t xml:space="preserve">Бумага. </w:t>
            </w:r>
          </w:p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rStyle w:val="85pt"/>
                <w:b w:val="0"/>
                <w:sz w:val="28"/>
                <w:szCs w:val="28"/>
              </w:rPr>
              <w:t>Закладка из бумаги</w:t>
            </w: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jc w:val="left"/>
              <w:rPr>
                <w:rFonts w:cs="Times New Roman"/>
                <w:i/>
                <w:sz w:val="28"/>
                <w:szCs w:val="28"/>
              </w:rPr>
            </w:pPr>
            <w:r w:rsidRPr="00DC24B5">
              <w:rPr>
                <w:rStyle w:val="85pt"/>
                <w:sz w:val="28"/>
                <w:szCs w:val="28"/>
              </w:rPr>
              <w:t>З</w:t>
            </w:r>
            <w:r w:rsidRPr="00DC24B5">
              <w:rPr>
                <w:rStyle w:val="85pt"/>
                <w:b w:val="0"/>
                <w:sz w:val="28"/>
                <w:szCs w:val="28"/>
              </w:rPr>
              <w:t>накомство с видами  и  свойствами бумаги. Приемы и способы работы с бумагой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10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2c"/>
              <w:tabs>
                <w:tab w:val="left" w:pos="709"/>
              </w:tabs>
              <w:spacing w:line="240" w:lineRule="auto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DC24B5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Насекомые. Изделие «Пчелы и соты»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DC24B5">
              <w:rPr>
                <w:color w:val="000000"/>
                <w:sz w:val="28"/>
                <w:szCs w:val="28"/>
              </w:rPr>
              <w:t>Знакомство с видами насекомых.  Использование человеком продуктов жизнедеятельности пчел.  Выполнение изделия из различных материалов (природные, бытовые материалы, пластилин, краски)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11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rPr>
                <w:rStyle w:val="Exact"/>
                <w:rFonts w:eastAsia="Calibri"/>
                <w:spacing w:val="0"/>
                <w:sz w:val="28"/>
                <w:szCs w:val="28"/>
              </w:rPr>
            </w:pPr>
            <w:r w:rsidRPr="00DC24B5">
              <w:rPr>
                <w:rStyle w:val="Exact"/>
                <w:rFonts w:eastAsia="Calibri"/>
                <w:spacing w:val="0"/>
                <w:sz w:val="28"/>
                <w:szCs w:val="28"/>
              </w:rPr>
              <w:t>Дикие животные</w:t>
            </w:r>
          </w:p>
          <w:p w:rsidR="00C13176" w:rsidRPr="00DC24B5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rPr>
                <w:rStyle w:val="Exact"/>
                <w:rFonts w:eastAsia="Calibri"/>
                <w:spacing w:val="0"/>
                <w:sz w:val="28"/>
                <w:szCs w:val="28"/>
              </w:rPr>
            </w:pPr>
            <w:r w:rsidRPr="00DC24B5">
              <w:rPr>
                <w:rStyle w:val="Exact"/>
                <w:rFonts w:eastAsia="Calibri"/>
                <w:spacing w:val="0"/>
                <w:sz w:val="28"/>
                <w:szCs w:val="28"/>
              </w:rPr>
              <w:t xml:space="preserve">Проект «Дикие животные». </w:t>
            </w:r>
          </w:p>
          <w:p w:rsidR="00C13176" w:rsidRPr="00DC24B5" w:rsidRDefault="00C13176" w:rsidP="00C01F65">
            <w:pPr>
              <w:rPr>
                <w:rStyle w:val="Exact"/>
                <w:rFonts w:eastAsia="Calibri"/>
                <w:spacing w:val="0"/>
                <w:sz w:val="28"/>
                <w:szCs w:val="28"/>
              </w:rPr>
            </w:pPr>
            <w:r w:rsidRPr="00DC24B5">
              <w:rPr>
                <w:rStyle w:val="Exact"/>
                <w:rFonts w:eastAsia="Calibri"/>
                <w:spacing w:val="0"/>
                <w:sz w:val="28"/>
                <w:szCs w:val="28"/>
              </w:rPr>
              <w:t xml:space="preserve"> Изделие: «Коллаж «Дикие животные»».</w:t>
            </w:r>
          </w:p>
          <w:p w:rsidR="00C13176" w:rsidRPr="00DC24B5" w:rsidRDefault="00C13176" w:rsidP="00C01F65">
            <w:pPr>
              <w:rPr>
                <w:sz w:val="28"/>
                <w:szCs w:val="28"/>
              </w:rPr>
            </w:pPr>
            <w:r w:rsidRPr="00DC24B5">
              <w:rPr>
                <w:rStyle w:val="Exact"/>
                <w:rFonts w:eastAsia="Calibri"/>
                <w:spacing w:val="0"/>
                <w:sz w:val="28"/>
                <w:szCs w:val="28"/>
              </w:rPr>
              <w:t>Виды диких животных. Знакомство с техникой «коллаж».  Выполнение аппликации из журнальных вырезок в технике коллаж. Знакомство с правилами работы в паре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12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38"/>
              <w:tabs>
                <w:tab w:val="left" w:pos="709"/>
              </w:tabs>
              <w:spacing w:after="0" w:line="240" w:lineRule="auto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 xml:space="preserve">Свет в доме. </w:t>
            </w:r>
          </w:p>
          <w:p w:rsidR="00C13176" w:rsidRPr="00DC24B5" w:rsidRDefault="00C13176" w:rsidP="00C01F65">
            <w:pPr>
              <w:pStyle w:val="38"/>
              <w:tabs>
                <w:tab w:val="left" w:pos="709"/>
              </w:tabs>
              <w:spacing w:after="0" w:line="240" w:lineRule="auto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 xml:space="preserve">Изделие: «Торшер». </w:t>
            </w:r>
          </w:p>
          <w:p w:rsidR="00C13176" w:rsidRPr="00DC24B5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rPr>
                <w:rStyle w:val="Exact"/>
                <w:rFonts w:eastAsia="Calibri"/>
                <w:spacing w:val="0"/>
                <w:sz w:val="28"/>
                <w:szCs w:val="28"/>
              </w:rPr>
            </w:pPr>
            <w:r w:rsidRPr="00DC24B5">
              <w:rPr>
                <w:rStyle w:val="Exact"/>
                <w:rFonts w:eastAsia="Calibri"/>
                <w:spacing w:val="0"/>
                <w:sz w:val="28"/>
                <w:szCs w:val="28"/>
              </w:rPr>
              <w:t xml:space="preserve">Украшение на елку. Подбор необходимых инструментов и материалов. Выполнение разметки деталей по шаблону. Соединение деталей  изделия </w:t>
            </w:r>
            <w:r w:rsidRPr="00DC24B5">
              <w:rPr>
                <w:rStyle w:val="Exact"/>
                <w:rFonts w:eastAsia="Calibri"/>
                <w:spacing w:val="0"/>
                <w:sz w:val="28"/>
                <w:szCs w:val="28"/>
              </w:rPr>
              <w:lastRenderedPageBreak/>
              <w:t>при помощи клея. Выполнение елочной игрушки из полосок цветной бумаги.</w:t>
            </w:r>
          </w:p>
          <w:p w:rsidR="00C13176" w:rsidRPr="00DC24B5" w:rsidRDefault="00C13176" w:rsidP="00C01F65">
            <w:pPr>
              <w:rPr>
                <w:rStyle w:val="Exact"/>
                <w:rFonts w:eastAsia="Calibri"/>
                <w:spacing w:val="0"/>
                <w:sz w:val="28"/>
                <w:szCs w:val="28"/>
              </w:rPr>
            </w:pPr>
            <w:r w:rsidRPr="00DC24B5">
              <w:rPr>
                <w:rStyle w:val="Exact"/>
                <w:rFonts w:eastAsia="Calibri"/>
                <w:spacing w:val="0"/>
                <w:sz w:val="28"/>
                <w:szCs w:val="28"/>
              </w:rPr>
              <w:t xml:space="preserve">Изделие: «украшение на елку» </w:t>
            </w:r>
          </w:p>
          <w:p w:rsidR="00C13176" w:rsidRPr="00DC24B5" w:rsidRDefault="00C13176" w:rsidP="00C01F65">
            <w:pPr>
              <w:rPr>
                <w:rStyle w:val="Exact"/>
                <w:rFonts w:eastAsia="Calibri"/>
                <w:spacing w:val="0"/>
                <w:sz w:val="28"/>
                <w:szCs w:val="28"/>
              </w:rPr>
            </w:pPr>
            <w:r w:rsidRPr="00DC24B5">
              <w:rPr>
                <w:rStyle w:val="Exact"/>
                <w:rFonts w:eastAsia="Calibri"/>
                <w:spacing w:val="0"/>
                <w:sz w:val="28"/>
                <w:szCs w:val="28"/>
              </w:rPr>
              <w:t>Украшение на окно. Выполнение украшения на окно в форме елочки из тонкой бумаги. Раскрой бумаги без ножниц (обрыв по контуру). Приклеивание  бумажного изделия мыльным раствором к стеклу.</w:t>
            </w:r>
          </w:p>
          <w:p w:rsidR="00C13176" w:rsidRPr="00DC24B5" w:rsidRDefault="00C13176" w:rsidP="00C01F65">
            <w:pPr>
              <w:rPr>
                <w:sz w:val="28"/>
                <w:szCs w:val="28"/>
              </w:rPr>
            </w:pPr>
            <w:r w:rsidRPr="00DC24B5">
              <w:rPr>
                <w:rStyle w:val="Exact"/>
                <w:rFonts w:eastAsia="Calibri"/>
                <w:spacing w:val="0"/>
                <w:sz w:val="28"/>
                <w:szCs w:val="28"/>
              </w:rPr>
              <w:t>Изделие: «</w:t>
            </w:r>
            <w:r>
              <w:rPr>
                <w:rStyle w:val="Exact"/>
                <w:rFonts w:eastAsia="Calibri"/>
                <w:spacing w:val="0"/>
                <w:sz w:val="28"/>
                <w:szCs w:val="28"/>
              </w:rPr>
              <w:t>У</w:t>
            </w:r>
            <w:r w:rsidRPr="00DC24B5">
              <w:rPr>
                <w:rStyle w:val="Exact"/>
                <w:rFonts w:eastAsia="Calibri"/>
                <w:spacing w:val="0"/>
                <w:sz w:val="28"/>
                <w:szCs w:val="28"/>
              </w:rPr>
              <w:t>крашение на окно»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rPr>
                <w:rStyle w:val="Exact"/>
                <w:rFonts w:eastAsia="Calibri"/>
                <w:spacing w:val="0"/>
                <w:sz w:val="28"/>
                <w:szCs w:val="28"/>
              </w:rPr>
            </w:pPr>
            <w:r w:rsidRPr="00DC24B5">
              <w:rPr>
                <w:rStyle w:val="Exact"/>
                <w:rFonts w:eastAsia="Calibri"/>
                <w:spacing w:val="0"/>
                <w:sz w:val="28"/>
                <w:szCs w:val="28"/>
              </w:rPr>
              <w:t xml:space="preserve">Домашние животные. </w:t>
            </w:r>
          </w:p>
          <w:p w:rsidR="00C13176" w:rsidRPr="00DC24B5" w:rsidRDefault="00C13176" w:rsidP="00C01F65">
            <w:pPr>
              <w:rPr>
                <w:rStyle w:val="Exact"/>
                <w:rFonts w:eastAsia="Calibri"/>
                <w:spacing w:val="0"/>
                <w:sz w:val="28"/>
                <w:szCs w:val="28"/>
              </w:rPr>
            </w:pPr>
            <w:r w:rsidRPr="00DC24B5">
              <w:rPr>
                <w:rStyle w:val="Exact"/>
                <w:rFonts w:eastAsia="Calibri"/>
                <w:spacing w:val="0"/>
                <w:sz w:val="28"/>
                <w:szCs w:val="28"/>
              </w:rPr>
              <w:t>Изделие: «Котенок»</w:t>
            </w:r>
          </w:p>
          <w:p w:rsidR="00C13176" w:rsidRPr="00DC24B5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rPr>
                <w:sz w:val="28"/>
                <w:szCs w:val="28"/>
              </w:rPr>
            </w:pPr>
            <w:r w:rsidRPr="00DC24B5">
              <w:rPr>
                <w:rStyle w:val="Exact"/>
                <w:rFonts w:eastAsia="Calibri"/>
                <w:spacing w:val="0"/>
                <w:sz w:val="28"/>
                <w:szCs w:val="28"/>
              </w:rPr>
              <w:t>Виды домашних животных. Значение  домашних животных в жизни человека. Выполнение фигурок домашних животных из пластилина. Закрепление навыков работы с пластилином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14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rPr>
                <w:rStyle w:val="Exact"/>
                <w:rFonts w:eastAsia="Calibri"/>
                <w:spacing w:val="0"/>
                <w:sz w:val="28"/>
                <w:szCs w:val="28"/>
              </w:rPr>
            </w:pPr>
            <w:r w:rsidRPr="00DC24B5">
              <w:rPr>
                <w:rStyle w:val="Exact"/>
                <w:rFonts w:eastAsia="Calibri"/>
                <w:spacing w:val="0"/>
                <w:sz w:val="28"/>
                <w:szCs w:val="28"/>
              </w:rPr>
              <w:t>Такие разные дома. Изделие: «Домик из веток»</w:t>
            </w:r>
          </w:p>
          <w:p w:rsidR="00C13176" w:rsidRPr="00DC24B5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rPr>
                <w:rFonts w:eastAsia="Calibri"/>
                <w:sz w:val="28"/>
                <w:szCs w:val="28"/>
              </w:rPr>
            </w:pPr>
            <w:r w:rsidRPr="00DC24B5">
              <w:rPr>
                <w:rStyle w:val="Exact"/>
                <w:rFonts w:eastAsia="Calibri"/>
                <w:spacing w:val="0"/>
                <w:sz w:val="28"/>
                <w:szCs w:val="28"/>
              </w:rPr>
              <w:t xml:space="preserve">Знакомство с видами домов и  материалами, применяемыми при их постройке. Практическая работа по определению свойств гофрированного картона. Выполнение макета домика  с использованием гофрированного картона или природных материалов </w:t>
            </w:r>
          </w:p>
        </w:tc>
      </w:tr>
      <w:tr w:rsidR="00C13176" w:rsidRPr="00DC24B5" w:rsidTr="00C13176">
        <w:trPr>
          <w:trHeight w:val="1065"/>
        </w:trPr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15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 xml:space="preserve">Посуда. </w:t>
            </w:r>
          </w:p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Чайный сервиз.</w:t>
            </w:r>
          </w:p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Изделия:«чашка»,    «чайник»</w:t>
            </w: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Знакомство с видами посуды и материалами, из которых ее производят. Использование посуды. Сервировка стола и правила поведения за столом при чаепитии. Выполнение разных изделий по одной технологии из пластилина.</w:t>
            </w:r>
          </w:p>
        </w:tc>
      </w:tr>
      <w:tr w:rsidR="008E607B" w:rsidRPr="00DC24B5" w:rsidTr="00340DA6">
        <w:trPr>
          <w:trHeight w:val="225"/>
        </w:trPr>
        <w:tc>
          <w:tcPr>
            <w:tcW w:w="14737" w:type="dxa"/>
            <w:gridSpan w:val="4"/>
            <w:shd w:val="clear" w:color="auto" w:fill="auto"/>
          </w:tcPr>
          <w:p w:rsidR="008E607B" w:rsidRPr="00751E3A" w:rsidRDefault="008E607B" w:rsidP="008E607B">
            <w:pPr>
              <w:tabs>
                <w:tab w:val="left" w:pos="709"/>
              </w:tabs>
              <w:jc w:val="center"/>
              <w:rPr>
                <w:b/>
                <w:sz w:val="28"/>
                <w:szCs w:val="28"/>
              </w:rPr>
            </w:pPr>
            <w:r w:rsidRPr="00751E3A">
              <w:rPr>
                <w:b/>
                <w:sz w:val="28"/>
                <w:szCs w:val="28"/>
                <w:lang w:val="en-US"/>
              </w:rPr>
              <w:t>III</w:t>
            </w:r>
            <w:r w:rsidRPr="00751E3A">
              <w:rPr>
                <w:b/>
                <w:sz w:val="28"/>
                <w:szCs w:val="28"/>
              </w:rPr>
              <w:t>четверть 10ч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16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rPr>
                <w:rStyle w:val="Exact"/>
                <w:rFonts w:eastAsia="Calibri"/>
                <w:spacing w:val="0"/>
                <w:sz w:val="28"/>
                <w:szCs w:val="28"/>
              </w:rPr>
            </w:pPr>
            <w:r w:rsidRPr="00DC24B5">
              <w:rPr>
                <w:rStyle w:val="Exact"/>
                <w:rFonts w:eastAsia="Calibri"/>
                <w:spacing w:val="0"/>
                <w:sz w:val="28"/>
                <w:szCs w:val="28"/>
              </w:rPr>
              <w:t>Новый год.  «Украшаем класс к новому году»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Знакомство с разнообразием осветительных приборов в доме. Сравнивать старинные и современные способы освещения жилища. Выполнение модели торшера, закрепление навыков вырезания окружности. Знакомство  с правилами безопасной  работы с шилом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17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38"/>
              <w:tabs>
                <w:tab w:val="left" w:pos="709"/>
              </w:tabs>
              <w:spacing w:after="0"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 xml:space="preserve">Мебель </w:t>
            </w:r>
          </w:p>
          <w:p w:rsidR="00C13176" w:rsidRPr="00DC24B5" w:rsidRDefault="00C13176" w:rsidP="00C01F65">
            <w:pPr>
              <w:pStyle w:val="38"/>
              <w:tabs>
                <w:tab w:val="left" w:pos="709"/>
              </w:tabs>
              <w:spacing w:after="0"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Изделие: «Стул»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b/>
                <w:sz w:val="28"/>
                <w:szCs w:val="28"/>
              </w:rPr>
            </w:pPr>
            <w:r w:rsidRPr="00DC24B5">
              <w:rPr>
                <w:rStyle w:val="afffa"/>
                <w:rFonts w:eastAsia="Calibri"/>
                <w:b w:val="0"/>
                <w:sz w:val="28"/>
                <w:szCs w:val="28"/>
              </w:rPr>
              <w:t>Знакомство с видами мебели и материалами, которые необходимы для ее изготовления. Освоение правил самообслуживания (уборка комнаты и правила ухода за мебелью). Выполнение модели стула из гофрированного картона. Отделка изделия по собственному замыслу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18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38"/>
              <w:tabs>
                <w:tab w:val="left" w:pos="709"/>
              </w:tabs>
              <w:spacing w:after="0" w:line="240" w:lineRule="auto"/>
              <w:jc w:val="left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 xml:space="preserve">Одежда. Ткань. Нитки. </w:t>
            </w:r>
          </w:p>
          <w:p w:rsidR="00C13176" w:rsidRPr="00DC24B5" w:rsidRDefault="00C13176" w:rsidP="00C01F65">
            <w:pPr>
              <w:pStyle w:val="38"/>
              <w:tabs>
                <w:tab w:val="left" w:pos="709"/>
              </w:tabs>
              <w:spacing w:after="0" w:line="240" w:lineRule="auto"/>
              <w:jc w:val="left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 xml:space="preserve">Изделие: «Кукла из </w:t>
            </w: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lastRenderedPageBreak/>
              <w:t>ниток»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pStyle w:val="38"/>
              <w:tabs>
                <w:tab w:val="left" w:pos="709"/>
              </w:tabs>
              <w:spacing w:after="0"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 xml:space="preserve">Знакомство с видами одежды, ее назначением и материалы их которых ее изготавливают. Способы создания одежды. Виды ткани и нитей, их состав, </w:t>
            </w: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lastRenderedPageBreak/>
              <w:t xml:space="preserve">свойства, назначение и  применение в быту и на производстве. </w:t>
            </w:r>
          </w:p>
          <w:p w:rsidR="00C13176" w:rsidRPr="00DC24B5" w:rsidRDefault="00C13176" w:rsidP="00C01F65">
            <w:pPr>
              <w:pStyle w:val="38"/>
              <w:tabs>
                <w:tab w:val="left" w:pos="709"/>
              </w:tabs>
              <w:spacing w:after="0" w:line="240" w:lineRule="auto"/>
              <w:rPr>
                <w:bCs/>
                <w:sz w:val="28"/>
                <w:szCs w:val="28"/>
                <w:shd w:val="clear" w:color="auto" w:fill="FFFFFF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Создание разных видов кукол из ниток по одной технологии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Учимся шить. Изделия: «строчка прямых стежков»;</w:t>
            </w:r>
          </w:p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eastAsiaTheme="majorEastAsia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«строчка стежков с перевивом змейкой»;«строчка стежков с перевивом спиралью»</w:t>
            </w: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Знакомство с правилами работы с иглой. Освоение строчки прямых стежков, строчки стежков с перевивом змейкой, строчки стежков с перевивом спиралью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20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Учимся шить. Изделия: «Закладка с вышивкой»,</w:t>
            </w:r>
          </w:p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DC24B5">
              <w:rPr>
                <w:rStyle w:val="afffa"/>
                <w:rFonts w:eastAsia="Calibri"/>
                <w:b w:val="0"/>
                <w:sz w:val="28"/>
                <w:szCs w:val="28"/>
              </w:rPr>
              <w:t>«Медвежонок»</w:t>
            </w: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afffa"/>
                <w:rFonts w:eastAsiaTheme="majorEastAsia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Использование разных видов стежков для оформления закладки. Оформление игрушки при помощи пуговиц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21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eastAsiaTheme="majorEastAsia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Учимся шить. Изделие: «Пришиваем пуговицу с двумя отверстиями»</w:t>
            </w: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afffa"/>
                <w:rFonts w:eastAsiaTheme="majorEastAsia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Пришивание пуговицы с двумя  и четырьмя отверстиями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22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 xml:space="preserve">Передвижение по земле </w:t>
            </w:r>
          </w:p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Изделие: «Тачка»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 xml:space="preserve">Знакомство со средствами передвижения в различных климатических условиях. Значение средств передвижения для жизни человека. </w:t>
            </w:r>
          </w:p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Знакомство с конструктором его деталями и правилами соединения деталей.</w:t>
            </w:r>
          </w:p>
          <w:p w:rsidR="00C13176" w:rsidRPr="00DC24B5" w:rsidRDefault="00C13176" w:rsidP="00C01F65">
            <w:pPr>
              <w:pStyle w:val="2b"/>
              <w:shd w:val="clear" w:color="auto" w:fill="auto"/>
              <w:tabs>
                <w:tab w:val="left" w:pos="709"/>
              </w:tabs>
              <w:spacing w:line="240" w:lineRule="auto"/>
              <w:rPr>
                <w:rFonts w:cs="Times New Roman"/>
                <w:b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 xml:space="preserve"> Выполнение из конструктора или вырезных деталей  модели тачки</w:t>
            </w:r>
          </w:p>
        </w:tc>
      </w:tr>
      <w:tr w:rsidR="00C13176" w:rsidRPr="00DC24B5" w:rsidTr="00C13176">
        <w:tc>
          <w:tcPr>
            <w:tcW w:w="14737" w:type="dxa"/>
            <w:gridSpan w:val="4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rStyle w:val="afffa"/>
                <w:rFonts w:eastAsia="Calibri"/>
                <w:sz w:val="28"/>
                <w:szCs w:val="28"/>
              </w:rPr>
              <w:t>Человек и вода (3ч)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23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Изделие: «Проращивание семян», «Уход за комнатными растениями»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pStyle w:val="2b"/>
              <w:spacing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Осмысление значимости воды для человека и растений. Выращивание растений и уход за комнатными растениями.</w:t>
            </w:r>
          </w:p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eastAsiaTheme="majorEastAsia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rStyle w:val="afffa"/>
                <w:rFonts w:eastAsiaTheme="majorEastAsia"/>
                <w:b w:val="0"/>
                <w:sz w:val="28"/>
                <w:szCs w:val="28"/>
              </w:rPr>
              <w:t>Проведение эксперимента по определению всхожести семян. Проращивание семян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24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1d"/>
                <w:sz w:val="28"/>
                <w:szCs w:val="28"/>
              </w:rPr>
            </w:pPr>
            <w:r w:rsidRPr="00DC24B5">
              <w:rPr>
                <w:rStyle w:val="1d"/>
                <w:sz w:val="28"/>
                <w:szCs w:val="28"/>
              </w:rPr>
              <w:t>Изделие: «Колодец»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DC24B5">
              <w:rPr>
                <w:rStyle w:val="1d"/>
                <w:rFonts w:eastAsia="Calibri"/>
                <w:sz w:val="28"/>
                <w:szCs w:val="28"/>
              </w:rPr>
              <w:t>Выполнение макета колодца из разных материалов (бумага и природные материалы)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rStyle w:val="1d"/>
                <w:rFonts w:eastAsia="Calibri"/>
                <w:sz w:val="28"/>
                <w:szCs w:val="28"/>
              </w:rPr>
            </w:pPr>
            <w:r w:rsidRPr="00DC24B5">
              <w:rPr>
                <w:rStyle w:val="1d"/>
                <w:rFonts w:eastAsia="Calibri"/>
                <w:sz w:val="28"/>
                <w:szCs w:val="28"/>
              </w:rPr>
              <w:t xml:space="preserve">«Речной флот». </w:t>
            </w:r>
          </w:p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rStyle w:val="1d"/>
                <w:rFonts w:eastAsia="Calibri"/>
                <w:sz w:val="28"/>
                <w:szCs w:val="28"/>
              </w:rPr>
              <w:t>Изделие: «Кораблик из бумаги»</w:t>
            </w: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rStyle w:val="1d"/>
                <w:rFonts w:eastAsia="Calibri"/>
                <w:sz w:val="28"/>
                <w:szCs w:val="28"/>
              </w:rPr>
              <w:t>Знакомство со значением водного транспорта для жизни человека. Создание из бумаги модели кораблика, повторяя технологию его сборки</w:t>
            </w:r>
          </w:p>
        </w:tc>
      </w:tr>
      <w:tr w:rsidR="00C13176" w:rsidRPr="00DC24B5" w:rsidTr="00C13176">
        <w:tc>
          <w:tcPr>
            <w:tcW w:w="14737" w:type="dxa"/>
            <w:gridSpan w:val="4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b/>
                <w:sz w:val="28"/>
                <w:szCs w:val="28"/>
                <w:lang w:val="en-US"/>
              </w:rPr>
              <w:t>IV</w:t>
            </w:r>
            <w:r w:rsidRPr="00DC24B5">
              <w:rPr>
                <w:b/>
                <w:sz w:val="28"/>
                <w:szCs w:val="28"/>
              </w:rPr>
              <w:t xml:space="preserve"> четверть – 8 ч</w:t>
            </w:r>
          </w:p>
        </w:tc>
      </w:tr>
      <w:tr w:rsidR="00C13176" w:rsidRPr="00DC24B5" w:rsidTr="00C13176">
        <w:tc>
          <w:tcPr>
            <w:tcW w:w="14737" w:type="dxa"/>
            <w:gridSpan w:val="4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rStyle w:val="afffa"/>
                <w:rFonts w:eastAsia="Calibri"/>
                <w:sz w:val="28"/>
                <w:szCs w:val="28"/>
              </w:rPr>
            </w:pPr>
            <w:r w:rsidRPr="00DC24B5">
              <w:rPr>
                <w:rStyle w:val="afffa"/>
                <w:rFonts w:eastAsia="Calibri"/>
                <w:sz w:val="28"/>
                <w:szCs w:val="28"/>
              </w:rPr>
              <w:t>Человек и воздух (3ч)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26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1d"/>
                <w:sz w:val="28"/>
                <w:szCs w:val="28"/>
              </w:rPr>
            </w:pPr>
            <w:r w:rsidRPr="00DC24B5">
              <w:rPr>
                <w:rStyle w:val="1d"/>
                <w:sz w:val="28"/>
                <w:szCs w:val="28"/>
              </w:rPr>
              <w:t>Изделие: «Вертушка»</w:t>
            </w:r>
          </w:p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rStyle w:val="1d"/>
                <w:sz w:val="28"/>
                <w:szCs w:val="28"/>
              </w:rPr>
              <w:t>Осмысление способов использования ветра человеком. Работа с бумагой. Изготовление макета по шаблону. Рациональное размещение материалов и инструментов. Знакомство со способами разметки по линейке. Выполнение правил техники безопасности. Изготовление модели флюгера из бумаги. Оформление по самостоятельному замыслу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27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rStyle w:val="85pt0"/>
                <w:rFonts w:eastAsia="Calibri"/>
                <w:sz w:val="28"/>
                <w:szCs w:val="28"/>
              </w:rPr>
            </w:pPr>
            <w:r w:rsidRPr="00DC24B5">
              <w:rPr>
                <w:rStyle w:val="85pt0"/>
                <w:rFonts w:eastAsia="Calibri"/>
                <w:sz w:val="28"/>
                <w:szCs w:val="28"/>
              </w:rPr>
              <w:t>Изделие: «Попугай»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rStyle w:val="85pt0"/>
                <w:rFonts w:eastAsia="Calibri"/>
                <w:sz w:val="28"/>
                <w:szCs w:val="28"/>
              </w:rPr>
            </w:pPr>
            <w:r w:rsidRPr="00DC24B5">
              <w:rPr>
                <w:rStyle w:val="85pt0"/>
                <w:rFonts w:eastAsia="Calibri"/>
                <w:sz w:val="28"/>
                <w:szCs w:val="28"/>
              </w:rPr>
              <w:t xml:space="preserve">Знакомство с видами птиц. </w:t>
            </w:r>
          </w:p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rStyle w:val="85pt0"/>
                <w:rFonts w:eastAsia="Calibri"/>
                <w:sz w:val="28"/>
                <w:szCs w:val="28"/>
              </w:rPr>
              <w:t>Закреплять навыки работа с бумагой. Знакомство со способом создания мозаики с использованием техники «рваная бумага». Знакомство со способами экономного расходования бумаги материалов при выполнении техники «рваная бумага». Выполнение аппликации. Выполнение деталей для мозаики в группе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28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rStyle w:val="85pt0"/>
                <w:rFonts w:eastAsia="Calibri"/>
                <w:sz w:val="28"/>
                <w:szCs w:val="28"/>
              </w:rPr>
            </w:pPr>
            <w:r w:rsidRPr="00DC24B5">
              <w:rPr>
                <w:rStyle w:val="85pt0"/>
                <w:rFonts w:eastAsia="Calibri"/>
                <w:sz w:val="28"/>
                <w:szCs w:val="28"/>
              </w:rPr>
              <w:t>Изделие: «Самолет», «Парашют»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C24B5">
              <w:rPr>
                <w:rStyle w:val="85pt0"/>
                <w:rFonts w:eastAsia="Calibri"/>
                <w:sz w:val="28"/>
                <w:szCs w:val="28"/>
              </w:rPr>
              <w:t>Знакомство с видами летательных аппаратов. Моделирование. Выполнение модели самолета и парашюта. Закрепление умения работать с бумагой в технике «оригами», размечать по шаблону. Оформление изделия по собственному замыслу</w:t>
            </w:r>
          </w:p>
        </w:tc>
      </w:tr>
      <w:tr w:rsidR="00C13176" w:rsidRPr="00DC24B5" w:rsidTr="00C13176">
        <w:tc>
          <w:tcPr>
            <w:tcW w:w="14737" w:type="dxa"/>
            <w:gridSpan w:val="4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rStyle w:val="85pt"/>
                <w:rFonts w:eastAsia="Calibri"/>
                <w:sz w:val="28"/>
                <w:szCs w:val="28"/>
              </w:rPr>
              <w:t>Человек и информация (5</w:t>
            </w:r>
            <w:r w:rsidRPr="00DC24B5">
              <w:rPr>
                <w:rStyle w:val="85pt"/>
                <w:rFonts w:eastAsia="Calibri"/>
                <w:sz w:val="28"/>
                <w:szCs w:val="28"/>
              </w:rPr>
              <w:t>ч)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29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ind w:right="120"/>
              <w:jc w:val="both"/>
              <w:rPr>
                <w:color w:val="000000"/>
                <w:sz w:val="28"/>
                <w:szCs w:val="28"/>
              </w:rPr>
            </w:pPr>
            <w:r w:rsidRPr="00DC24B5">
              <w:rPr>
                <w:color w:val="000000"/>
                <w:sz w:val="28"/>
                <w:szCs w:val="28"/>
              </w:rPr>
              <w:t xml:space="preserve">Способы общения.  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right="120"/>
              <w:jc w:val="both"/>
              <w:rPr>
                <w:color w:val="000000"/>
                <w:sz w:val="28"/>
                <w:szCs w:val="28"/>
              </w:rPr>
            </w:pPr>
            <w:r w:rsidRPr="00DC24B5">
              <w:rPr>
                <w:color w:val="000000"/>
                <w:sz w:val="28"/>
                <w:szCs w:val="28"/>
              </w:rPr>
              <w:t>Изделия: «Письмо на глиняной или бумажной дощечке».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DC24B5">
              <w:rPr>
                <w:color w:val="000000"/>
                <w:sz w:val="28"/>
                <w:szCs w:val="28"/>
              </w:rPr>
              <w:t xml:space="preserve">Изучение способов общения. Закрепление способов работы с бумагой, картоном, глиной. Создание рисунка на пластичном материале при помощи продавливания. 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30</w:t>
            </w:r>
          </w:p>
        </w:tc>
        <w:tc>
          <w:tcPr>
            <w:tcW w:w="3265" w:type="dxa"/>
            <w:shd w:val="clear" w:color="auto" w:fill="auto"/>
          </w:tcPr>
          <w:p w:rsidR="00C13176" w:rsidRPr="00DC24B5" w:rsidRDefault="00C13176" w:rsidP="00C01F65">
            <w:pPr>
              <w:pStyle w:val="62"/>
              <w:tabs>
                <w:tab w:val="left" w:pos="709"/>
              </w:tabs>
              <w:spacing w:line="240" w:lineRule="auto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DC24B5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Важные телефонные номера, Правила движение.</w:t>
            </w:r>
          </w:p>
          <w:p w:rsidR="00C13176" w:rsidRPr="00DC24B5" w:rsidRDefault="00C13176" w:rsidP="00C01F65">
            <w:pPr>
              <w:pStyle w:val="62"/>
              <w:tabs>
                <w:tab w:val="left" w:pos="709"/>
              </w:tabs>
              <w:spacing w:line="240" w:lineRule="auto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DC24B5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lastRenderedPageBreak/>
              <w:t>Изделие:  Составление маршрута  безопасного  движения от дома до школы</w:t>
            </w:r>
          </w:p>
          <w:p w:rsidR="00C13176" w:rsidRPr="00DC24B5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DC24B5">
              <w:rPr>
                <w:color w:val="000000"/>
                <w:sz w:val="28"/>
                <w:szCs w:val="28"/>
              </w:rPr>
              <w:t>Знакомство со способами передачи информации. Осмысление значения дорожных знаков для обеспечения безопасности. Нахождение безопасного  маршрута из дома до школы, его графическое изображение.</w:t>
            </w:r>
          </w:p>
        </w:tc>
      </w:tr>
      <w:tr w:rsidR="00C13176" w:rsidRPr="00DC24B5" w:rsidTr="00C13176">
        <w:tc>
          <w:tcPr>
            <w:tcW w:w="954" w:type="dxa"/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31</w:t>
            </w:r>
          </w:p>
        </w:tc>
        <w:tc>
          <w:tcPr>
            <w:tcW w:w="3265" w:type="dxa"/>
            <w:shd w:val="clear" w:color="auto" w:fill="auto"/>
          </w:tcPr>
          <w:p w:rsidR="00C13176" w:rsidRDefault="00C13176" w:rsidP="00C01F65">
            <w:pPr>
              <w:pStyle w:val="62"/>
              <w:tabs>
                <w:tab w:val="left" w:pos="709"/>
              </w:tabs>
              <w:spacing w:line="240" w:lineRule="auto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DC24B5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Компьютер</w:t>
            </w:r>
          </w:p>
          <w:p w:rsidR="00C13176" w:rsidRPr="00F1138A" w:rsidRDefault="00C13176" w:rsidP="00C01F65">
            <w:pPr>
              <w:pStyle w:val="62"/>
              <w:tabs>
                <w:tab w:val="left" w:pos="709"/>
              </w:tabs>
              <w:spacing w:line="240" w:lineRule="auto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42" w:type="dxa"/>
            <w:shd w:val="clear" w:color="auto" w:fill="auto"/>
          </w:tcPr>
          <w:p w:rsidR="00C13176" w:rsidRPr="00DC24B5" w:rsidRDefault="00C13176" w:rsidP="00C01F65">
            <w:pPr>
              <w:pStyle w:val="62"/>
              <w:tabs>
                <w:tab w:val="left" w:pos="709"/>
              </w:tabs>
              <w:spacing w:line="240" w:lineRule="auto"/>
              <w:rPr>
                <w:rFonts w:cs="Times New Roman"/>
                <w:sz w:val="28"/>
                <w:szCs w:val="28"/>
              </w:rPr>
            </w:pPr>
            <w:r w:rsidRPr="00DC24B5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Изучение компьютера и его частей</w:t>
            </w:r>
          </w:p>
        </w:tc>
      </w:tr>
      <w:tr w:rsidR="00C13176" w:rsidRPr="00DC24B5" w:rsidTr="00C13176">
        <w:tc>
          <w:tcPr>
            <w:tcW w:w="954" w:type="dxa"/>
            <w:tcBorders>
              <w:right w:val="single" w:sz="2" w:space="0" w:color="auto"/>
            </w:tcBorders>
            <w:shd w:val="clear" w:color="auto" w:fill="auto"/>
          </w:tcPr>
          <w:p w:rsidR="00C13176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DC24B5">
              <w:rPr>
                <w:sz w:val="28"/>
                <w:szCs w:val="28"/>
              </w:rPr>
              <w:t>33</w:t>
            </w:r>
          </w:p>
        </w:tc>
        <w:tc>
          <w:tcPr>
            <w:tcW w:w="3265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13176" w:rsidRPr="00F1138A" w:rsidRDefault="00C13176" w:rsidP="00C01F65">
            <w:pPr>
              <w:pStyle w:val="62"/>
              <w:tabs>
                <w:tab w:val="left" w:pos="709"/>
              </w:tabs>
              <w:spacing w:line="240" w:lineRule="auto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DC24B5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Освоение правил пользования компьютером и поиска информации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:rsidR="00C13176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C13176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C13176" w:rsidRPr="00DC24B5" w:rsidRDefault="00C13176" w:rsidP="00C01F65">
            <w:pPr>
              <w:tabs>
                <w:tab w:val="left" w:pos="709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42" w:type="dxa"/>
            <w:tcBorders>
              <w:left w:val="single" w:sz="2" w:space="0" w:color="auto"/>
            </w:tcBorders>
            <w:shd w:val="clear" w:color="auto" w:fill="auto"/>
          </w:tcPr>
          <w:p w:rsidR="00C13176" w:rsidRPr="00DC24B5" w:rsidRDefault="00C13176" w:rsidP="00C01F65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DC24B5">
              <w:rPr>
                <w:color w:val="000000"/>
                <w:sz w:val="28"/>
                <w:szCs w:val="28"/>
              </w:rPr>
              <w:t>Изучение компьютера и его частей</w:t>
            </w:r>
          </w:p>
        </w:tc>
      </w:tr>
      <w:tr w:rsidR="00C13176" w:rsidRPr="00DC24B5" w:rsidTr="00C13176">
        <w:tc>
          <w:tcPr>
            <w:tcW w:w="14737" w:type="dxa"/>
            <w:gridSpan w:val="4"/>
            <w:shd w:val="clear" w:color="auto" w:fill="auto"/>
          </w:tcPr>
          <w:p w:rsidR="00C13176" w:rsidRPr="00C45402" w:rsidRDefault="00C13176" w:rsidP="00C01F65">
            <w:pPr>
              <w:pStyle w:val="62"/>
              <w:tabs>
                <w:tab w:val="left" w:pos="709"/>
              </w:tabs>
              <w:spacing w:line="240" w:lineRule="auto"/>
              <w:rPr>
                <w:rFonts w:cs="Times New Roman"/>
                <w:color w:val="000000"/>
                <w:spacing w:val="0"/>
                <w:sz w:val="28"/>
                <w:szCs w:val="28"/>
              </w:rPr>
            </w:pPr>
            <w:r w:rsidRPr="00C45402">
              <w:rPr>
                <w:rFonts w:cs="Times New Roman"/>
                <w:color w:val="000000"/>
                <w:spacing w:val="0"/>
                <w:sz w:val="28"/>
                <w:szCs w:val="28"/>
              </w:rPr>
              <w:t>Всего 33часа</w:t>
            </w:r>
          </w:p>
        </w:tc>
      </w:tr>
    </w:tbl>
    <w:p w:rsidR="00C13176" w:rsidRPr="00DC24B5" w:rsidRDefault="00C13176" w:rsidP="00C13176">
      <w:pPr>
        <w:tabs>
          <w:tab w:val="left" w:pos="709"/>
        </w:tabs>
        <w:spacing w:after="200"/>
        <w:ind w:firstLine="709"/>
        <w:jc w:val="center"/>
        <w:rPr>
          <w:b/>
          <w:sz w:val="28"/>
          <w:szCs w:val="28"/>
        </w:rPr>
      </w:pPr>
    </w:p>
    <w:p w:rsidR="00C13176" w:rsidRPr="00DC24B5" w:rsidRDefault="00C13176" w:rsidP="00C13176">
      <w:pPr>
        <w:tabs>
          <w:tab w:val="left" w:pos="709"/>
        </w:tabs>
        <w:spacing w:after="200"/>
        <w:ind w:firstLine="709"/>
        <w:jc w:val="center"/>
        <w:rPr>
          <w:b/>
          <w:sz w:val="28"/>
          <w:szCs w:val="28"/>
        </w:rPr>
      </w:pPr>
    </w:p>
    <w:p w:rsidR="00C13176" w:rsidRPr="00DC24B5" w:rsidRDefault="00C13176" w:rsidP="00C13176">
      <w:pPr>
        <w:tabs>
          <w:tab w:val="left" w:pos="709"/>
        </w:tabs>
        <w:spacing w:after="200"/>
        <w:ind w:firstLine="709"/>
        <w:jc w:val="center"/>
        <w:rPr>
          <w:b/>
          <w:sz w:val="28"/>
          <w:szCs w:val="28"/>
        </w:rPr>
      </w:pPr>
    </w:p>
    <w:p w:rsidR="00C13176" w:rsidRPr="00DC24B5" w:rsidRDefault="00C13176" w:rsidP="00C13176">
      <w:pPr>
        <w:tabs>
          <w:tab w:val="left" w:pos="709"/>
        </w:tabs>
        <w:spacing w:after="200"/>
        <w:ind w:firstLine="709"/>
        <w:jc w:val="center"/>
        <w:rPr>
          <w:b/>
          <w:sz w:val="28"/>
          <w:szCs w:val="28"/>
        </w:rPr>
      </w:pPr>
    </w:p>
    <w:p w:rsidR="00C13176" w:rsidRPr="00DC24B5" w:rsidRDefault="00C13176" w:rsidP="00C13176">
      <w:pPr>
        <w:tabs>
          <w:tab w:val="left" w:pos="709"/>
        </w:tabs>
        <w:spacing w:after="200"/>
        <w:ind w:firstLine="709"/>
        <w:jc w:val="center"/>
        <w:rPr>
          <w:b/>
          <w:sz w:val="28"/>
          <w:szCs w:val="28"/>
        </w:rPr>
      </w:pPr>
    </w:p>
    <w:p w:rsidR="00C13176" w:rsidRDefault="00C13176" w:rsidP="00C13176">
      <w:pPr>
        <w:tabs>
          <w:tab w:val="left" w:pos="709"/>
        </w:tabs>
        <w:spacing w:after="200"/>
        <w:ind w:firstLine="709"/>
        <w:jc w:val="center"/>
        <w:rPr>
          <w:b/>
          <w:sz w:val="28"/>
          <w:szCs w:val="28"/>
        </w:rPr>
      </w:pPr>
    </w:p>
    <w:p w:rsidR="00C13176" w:rsidRDefault="00C13176" w:rsidP="00C13176">
      <w:pPr>
        <w:tabs>
          <w:tab w:val="left" w:pos="709"/>
        </w:tabs>
        <w:spacing w:after="200"/>
        <w:ind w:firstLine="709"/>
        <w:jc w:val="center"/>
        <w:rPr>
          <w:b/>
          <w:sz w:val="28"/>
          <w:szCs w:val="28"/>
        </w:rPr>
      </w:pPr>
    </w:p>
    <w:p w:rsidR="00C13176" w:rsidRDefault="00C13176" w:rsidP="00C13176">
      <w:pPr>
        <w:tabs>
          <w:tab w:val="left" w:pos="709"/>
        </w:tabs>
        <w:spacing w:after="200"/>
        <w:rPr>
          <w:b/>
          <w:sz w:val="28"/>
          <w:szCs w:val="28"/>
        </w:rPr>
      </w:pPr>
    </w:p>
    <w:p w:rsidR="00C13176" w:rsidRDefault="00C13176" w:rsidP="00C13176">
      <w:pPr>
        <w:tabs>
          <w:tab w:val="left" w:pos="709"/>
        </w:tabs>
        <w:spacing w:after="200"/>
        <w:ind w:firstLine="709"/>
        <w:jc w:val="center"/>
        <w:rPr>
          <w:b/>
          <w:sz w:val="28"/>
          <w:szCs w:val="28"/>
        </w:rPr>
      </w:pPr>
    </w:p>
    <w:p w:rsidR="00C13176" w:rsidRDefault="00C13176" w:rsidP="00C13176">
      <w:pPr>
        <w:tabs>
          <w:tab w:val="left" w:pos="709"/>
        </w:tabs>
        <w:spacing w:after="200"/>
        <w:ind w:firstLine="709"/>
        <w:jc w:val="center"/>
        <w:rPr>
          <w:b/>
          <w:sz w:val="28"/>
          <w:szCs w:val="28"/>
        </w:rPr>
      </w:pPr>
    </w:p>
    <w:p w:rsidR="00C13176" w:rsidRPr="00DC24B5" w:rsidRDefault="00C13176" w:rsidP="00C13176">
      <w:pPr>
        <w:tabs>
          <w:tab w:val="left" w:pos="709"/>
        </w:tabs>
        <w:spacing w:after="200"/>
        <w:ind w:firstLine="709"/>
        <w:jc w:val="center"/>
        <w:rPr>
          <w:b/>
          <w:sz w:val="28"/>
          <w:szCs w:val="28"/>
        </w:rPr>
      </w:pPr>
      <w:r w:rsidRPr="00DC24B5">
        <w:rPr>
          <w:b/>
          <w:sz w:val="28"/>
          <w:szCs w:val="28"/>
        </w:rPr>
        <w:tab/>
      </w:r>
    </w:p>
    <w:p w:rsidR="00C13176" w:rsidRPr="00DC24B5" w:rsidRDefault="00C13176" w:rsidP="00C13176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DC24B5">
        <w:rPr>
          <w:b/>
          <w:sz w:val="28"/>
          <w:szCs w:val="28"/>
        </w:rPr>
        <w:lastRenderedPageBreak/>
        <w:t>Учебно-методическое и материально-техническое обеспечение</w:t>
      </w:r>
    </w:p>
    <w:p w:rsidR="00C13176" w:rsidRPr="00DC24B5" w:rsidRDefault="00C13176" w:rsidP="00C13176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DC24B5">
        <w:rPr>
          <w:b/>
          <w:sz w:val="28"/>
          <w:szCs w:val="28"/>
        </w:rPr>
        <w:t xml:space="preserve">    Программное обеспечение:</w:t>
      </w:r>
    </w:p>
    <w:p w:rsidR="00C13176" w:rsidRPr="00DC24B5" w:rsidRDefault="00C13176" w:rsidP="00C13176">
      <w:pPr>
        <w:pStyle w:val="aa"/>
        <w:widowControl/>
        <w:numPr>
          <w:ilvl w:val="0"/>
          <w:numId w:val="8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Н.И.Роговцева, Н.В.Богданова,И.П.Фрейтаг.1 кл. Учебник для общеобразовательных учреждений. - М.: Просвещение, 2013.</w:t>
      </w:r>
    </w:p>
    <w:p w:rsidR="00C13176" w:rsidRPr="00DC24B5" w:rsidRDefault="00C13176" w:rsidP="00C13176">
      <w:pPr>
        <w:pStyle w:val="aa"/>
        <w:widowControl/>
        <w:numPr>
          <w:ilvl w:val="0"/>
          <w:numId w:val="8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Н.И.Роговцева, Н.В.Богданова,И.П.Фрейтаг.Методическое пособие с поурочными разработками.  Пособие для учителей. -  М.: Просвещение, 2013.</w:t>
      </w:r>
    </w:p>
    <w:p w:rsidR="00C13176" w:rsidRPr="00DC24B5" w:rsidRDefault="00C13176" w:rsidP="00C13176">
      <w:pPr>
        <w:pStyle w:val="aa"/>
        <w:widowControl/>
        <w:numPr>
          <w:ilvl w:val="0"/>
          <w:numId w:val="8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Н.И.Роговцева, Н.В.Богданова,И.П.Фрейтаг. Технология: 1 класс: рабочая тетрадь для учащихся общеобразовательных учреждений. -  М.: Просвещение, 2013.</w:t>
      </w:r>
    </w:p>
    <w:p w:rsidR="00C13176" w:rsidRPr="00DC24B5" w:rsidRDefault="00C13176" w:rsidP="00C13176">
      <w:pPr>
        <w:pStyle w:val="aa"/>
        <w:widowControl/>
        <w:numPr>
          <w:ilvl w:val="0"/>
          <w:numId w:val="8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eastAsia="Trebuchet MS" w:cs="Times New Roman"/>
          <w:sz w:val="28"/>
          <w:szCs w:val="28"/>
        </w:rPr>
        <w:t>Григорьева Л.П., Сташевский С.В. Основные методы развития зрительного восприятия у детей с нарушением зрения. – М., 1990.</w:t>
      </w:r>
    </w:p>
    <w:p w:rsidR="00C13176" w:rsidRPr="00DC24B5" w:rsidRDefault="00C13176" w:rsidP="00C13176">
      <w:pPr>
        <w:pStyle w:val="aa"/>
        <w:widowControl/>
        <w:numPr>
          <w:ilvl w:val="0"/>
          <w:numId w:val="8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Денискина В.З., Максютова Р.Д., Новичкова И.В., Плаксина Л.И., Подколзина Е.Н. Формирование социально-адаптивного поведения у учащихся с нарушением зрения в начальных классах. - Калуга: Адэль, 1998.</w:t>
      </w:r>
    </w:p>
    <w:p w:rsidR="00C13176" w:rsidRPr="00DC24B5" w:rsidRDefault="00C13176" w:rsidP="00C13176">
      <w:pPr>
        <w:pStyle w:val="aa"/>
        <w:widowControl/>
        <w:numPr>
          <w:ilvl w:val="0"/>
          <w:numId w:val="87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eastAsia="Trebuchet MS" w:cs="Times New Roman"/>
          <w:sz w:val="28"/>
          <w:szCs w:val="28"/>
        </w:rPr>
        <w:t>Тупоногов Б.К. Основы коррекционной педагогики. - М.: ИПТК «Логосвос», 2004</w:t>
      </w:r>
    </w:p>
    <w:p w:rsidR="00C13176" w:rsidRPr="00DC24B5" w:rsidRDefault="00C13176" w:rsidP="00C1317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DC24B5">
        <w:rPr>
          <w:b/>
          <w:sz w:val="28"/>
          <w:szCs w:val="28"/>
        </w:rPr>
        <w:t>Дидактический материал: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подставки для учебников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ручки с синей пастой;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ручки с зеленой пастой;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цветные карандаши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цветной и белый немелованный картон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различный виды бумаги (цветная, гофрированная, бархатная, самоклеющаяся)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пластилин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тесемочки, ленты разной длины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заготовки природного материала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классная доска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коллекции «Лён», «Хлопок», «Шерсть»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набор инструментов для работы с различными материалами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фланелеграфы</w:t>
      </w:r>
    </w:p>
    <w:p w:rsidR="00C13176" w:rsidRPr="00DC24B5" w:rsidRDefault="00C13176" w:rsidP="00C1317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DC24B5">
        <w:rPr>
          <w:b/>
          <w:sz w:val="28"/>
          <w:szCs w:val="28"/>
        </w:rPr>
        <w:t>Компьютерное оборудование:</w:t>
      </w:r>
    </w:p>
    <w:p w:rsidR="00C13176" w:rsidRPr="00DC24B5" w:rsidRDefault="00C13176" w:rsidP="00C13176">
      <w:pPr>
        <w:widowControl w:val="0"/>
        <w:numPr>
          <w:ilvl w:val="0"/>
          <w:numId w:val="8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DC24B5">
        <w:rPr>
          <w:sz w:val="28"/>
          <w:szCs w:val="28"/>
        </w:rPr>
        <w:lastRenderedPageBreak/>
        <w:t>проектор, интерактивная доска, компьютер</w:t>
      </w:r>
    </w:p>
    <w:p w:rsidR="00C13176" w:rsidRPr="00DC24B5" w:rsidRDefault="00C13176" w:rsidP="00C1317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DC24B5">
        <w:rPr>
          <w:b/>
          <w:sz w:val="28"/>
          <w:szCs w:val="28"/>
        </w:rPr>
        <w:t xml:space="preserve">      Цифровые образовательные ресурсы (список сайтов):</w:t>
      </w:r>
    </w:p>
    <w:p w:rsidR="00C13176" w:rsidRPr="00DC24B5" w:rsidRDefault="00C13176" w:rsidP="00C13176">
      <w:pPr>
        <w:widowControl w:val="0"/>
        <w:numPr>
          <w:ilvl w:val="0"/>
          <w:numId w:val="8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DC24B5">
        <w:rPr>
          <w:sz w:val="28"/>
          <w:szCs w:val="28"/>
        </w:rPr>
        <w:t>1Единая коллекция цифровых образовательных ресурсов</w:t>
      </w:r>
    </w:p>
    <w:p w:rsidR="00C13176" w:rsidRPr="00DC24B5" w:rsidRDefault="00C13176" w:rsidP="00C1317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DC24B5">
        <w:rPr>
          <w:sz w:val="28"/>
          <w:szCs w:val="28"/>
        </w:rPr>
        <w:t xml:space="preserve">           http://www.school-collection.edu.ru</w:t>
      </w:r>
    </w:p>
    <w:p w:rsidR="00C13176" w:rsidRPr="00DC24B5" w:rsidRDefault="00C13176" w:rsidP="00C13176">
      <w:pPr>
        <w:widowControl w:val="0"/>
        <w:numPr>
          <w:ilvl w:val="0"/>
          <w:numId w:val="8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DC24B5">
        <w:rPr>
          <w:sz w:val="28"/>
          <w:szCs w:val="28"/>
        </w:rPr>
        <w:t xml:space="preserve"> Видеоуроки; тесты; презентации; поурочные планы.</w:t>
      </w:r>
    </w:p>
    <w:p w:rsidR="00C13176" w:rsidRPr="00DC24B5" w:rsidRDefault="00C13176" w:rsidP="00C1317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DC24B5">
        <w:rPr>
          <w:sz w:val="28"/>
          <w:szCs w:val="28"/>
        </w:rPr>
        <w:t xml:space="preserve">           http://videouroki.net/</w:t>
      </w:r>
    </w:p>
    <w:p w:rsidR="00C13176" w:rsidRPr="00DC24B5" w:rsidRDefault="00C13176" w:rsidP="00C13176">
      <w:pPr>
        <w:widowControl w:val="0"/>
        <w:numPr>
          <w:ilvl w:val="0"/>
          <w:numId w:val="82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DC24B5">
        <w:rPr>
          <w:sz w:val="28"/>
          <w:szCs w:val="28"/>
        </w:rPr>
        <w:t xml:space="preserve">Школа онлайн России </w:t>
      </w:r>
    </w:p>
    <w:p w:rsidR="00C13176" w:rsidRPr="00DC24B5" w:rsidRDefault="00C13176" w:rsidP="00C1317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DC24B5">
        <w:rPr>
          <w:sz w:val="28"/>
          <w:szCs w:val="28"/>
        </w:rPr>
        <w:t xml:space="preserve">          методические материалы; презентации, разработки уроков и внеклассных мероприятий; рефераты; каталог  сайтов учителей, учеников и образовательных учреждений России. </w:t>
      </w:r>
    </w:p>
    <w:p w:rsidR="00C13176" w:rsidRPr="00DC24B5" w:rsidRDefault="00393EC5" w:rsidP="00C13176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hyperlink r:id="rId9" w:history="1">
        <w:r w:rsidR="00C13176" w:rsidRPr="00DC24B5">
          <w:rPr>
            <w:color w:val="0000FF"/>
            <w:sz w:val="28"/>
            <w:szCs w:val="28"/>
            <w:u w:val="single"/>
          </w:rPr>
          <w:t>http://shkolaonlain.r</w:t>
        </w:r>
      </w:hyperlink>
    </w:p>
    <w:p w:rsidR="00C13176" w:rsidRPr="00DC24B5" w:rsidRDefault="00C13176" w:rsidP="00C13176">
      <w:pPr>
        <w:numPr>
          <w:ilvl w:val="0"/>
          <w:numId w:val="82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DC24B5">
        <w:rPr>
          <w:rFonts w:eastAsia="Calibri"/>
          <w:sz w:val="28"/>
          <w:szCs w:val="28"/>
        </w:rPr>
        <w:t>видеоуроки; тесты; презентации; поурочные планы; задания олимпиад.</w:t>
      </w:r>
    </w:p>
    <w:p w:rsidR="00C13176" w:rsidRPr="00DC24B5" w:rsidRDefault="00393EC5" w:rsidP="00C13176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u w:val="single"/>
        </w:rPr>
      </w:pPr>
      <w:hyperlink r:id="rId10" w:history="1">
        <w:r w:rsidR="00C13176" w:rsidRPr="00DC24B5">
          <w:rPr>
            <w:rFonts w:eastAsia="Calibri"/>
            <w:sz w:val="28"/>
            <w:szCs w:val="28"/>
            <w:u w:val="single"/>
          </w:rPr>
          <w:t>http://videouroki.net/</w:t>
        </w:r>
      </w:hyperlink>
    </w:p>
    <w:p w:rsidR="00C13176" w:rsidRPr="00DC24B5" w:rsidRDefault="00C13176" w:rsidP="00C13176">
      <w:pPr>
        <w:numPr>
          <w:ilvl w:val="0"/>
          <w:numId w:val="82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DC24B5">
        <w:rPr>
          <w:rFonts w:eastAsia="Calibri"/>
          <w:sz w:val="28"/>
          <w:szCs w:val="28"/>
        </w:rPr>
        <w:t>Я - учитель: интернет-сообщество педагогов</w:t>
      </w:r>
    </w:p>
    <w:p w:rsidR="00C13176" w:rsidRPr="00DC24B5" w:rsidRDefault="00C13176" w:rsidP="00C13176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DC24B5">
        <w:rPr>
          <w:rFonts w:eastAsia="Calibri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C13176" w:rsidRPr="00DC24B5" w:rsidRDefault="00C13176" w:rsidP="00C13176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DC24B5">
        <w:rPr>
          <w:rFonts w:eastAsia="Calibri"/>
          <w:sz w:val="28"/>
          <w:szCs w:val="28"/>
        </w:rPr>
        <w:t xml:space="preserve">         http://ya-uchitel.ru</w:t>
      </w:r>
    </w:p>
    <w:p w:rsidR="00C13176" w:rsidRPr="00DC24B5" w:rsidRDefault="00C13176" w:rsidP="00C13176">
      <w:pPr>
        <w:tabs>
          <w:tab w:val="left" w:pos="709"/>
          <w:tab w:val="left" w:pos="1845"/>
        </w:tabs>
        <w:ind w:firstLine="709"/>
        <w:jc w:val="both"/>
        <w:rPr>
          <w:b/>
          <w:sz w:val="28"/>
          <w:szCs w:val="28"/>
        </w:rPr>
      </w:pPr>
    </w:p>
    <w:p w:rsidR="00C13176" w:rsidRPr="00DC24B5" w:rsidRDefault="00C13176" w:rsidP="00C13176">
      <w:pPr>
        <w:tabs>
          <w:tab w:val="left" w:pos="709"/>
        </w:tabs>
        <w:ind w:firstLine="709"/>
        <w:jc w:val="both"/>
        <w:rPr>
          <w:rFonts w:eastAsia="Trebuchet MS"/>
          <w:b/>
          <w:bCs/>
          <w:iCs/>
          <w:sz w:val="28"/>
          <w:szCs w:val="28"/>
        </w:rPr>
      </w:pPr>
      <w:r w:rsidRPr="00DC24B5">
        <w:rPr>
          <w:rFonts w:eastAsia="Trebuchet MS"/>
          <w:b/>
          <w:bCs/>
          <w:iCs/>
          <w:sz w:val="28"/>
          <w:szCs w:val="28"/>
        </w:rPr>
        <w:t xml:space="preserve">Реализации программы предусматривает следующие формы организации деятельности обучающихся: </w:t>
      </w:r>
    </w:p>
    <w:p w:rsidR="00C13176" w:rsidRPr="00DC24B5" w:rsidRDefault="00C13176" w:rsidP="00C13176">
      <w:pPr>
        <w:tabs>
          <w:tab w:val="left" w:pos="709"/>
          <w:tab w:val="left" w:pos="8175"/>
        </w:tabs>
        <w:ind w:firstLine="709"/>
        <w:jc w:val="both"/>
        <w:rPr>
          <w:rFonts w:eastAsia="Trebuchet MS"/>
          <w:sz w:val="28"/>
          <w:szCs w:val="28"/>
        </w:rPr>
      </w:pPr>
      <w:r w:rsidRPr="00DC24B5">
        <w:rPr>
          <w:rFonts w:eastAsia="Trebuchet MS"/>
          <w:sz w:val="28"/>
          <w:szCs w:val="28"/>
        </w:rPr>
        <w:t>— групповая; парная; индивидуальная;</w:t>
      </w:r>
    </w:p>
    <w:p w:rsidR="00C13176" w:rsidRPr="00DC24B5" w:rsidRDefault="00C13176" w:rsidP="00C13176">
      <w:pPr>
        <w:tabs>
          <w:tab w:val="left" w:pos="709"/>
        </w:tabs>
        <w:ind w:firstLine="709"/>
        <w:jc w:val="both"/>
        <w:rPr>
          <w:rFonts w:eastAsia="Trebuchet MS"/>
          <w:sz w:val="28"/>
          <w:szCs w:val="28"/>
        </w:rPr>
      </w:pPr>
      <w:r w:rsidRPr="00DC24B5">
        <w:rPr>
          <w:rFonts w:eastAsia="Trebuchet MS"/>
          <w:sz w:val="28"/>
          <w:szCs w:val="28"/>
        </w:rPr>
        <w:t>— проектная, игровая деятельность;</w:t>
      </w:r>
    </w:p>
    <w:p w:rsidR="00C13176" w:rsidRPr="00DC24B5" w:rsidRDefault="00C13176" w:rsidP="00C13176">
      <w:pPr>
        <w:tabs>
          <w:tab w:val="left" w:pos="709"/>
        </w:tabs>
        <w:ind w:firstLine="709"/>
        <w:jc w:val="both"/>
        <w:rPr>
          <w:rFonts w:eastAsia="Trebuchet MS"/>
          <w:sz w:val="28"/>
          <w:szCs w:val="28"/>
        </w:rPr>
      </w:pPr>
      <w:r w:rsidRPr="00DC24B5">
        <w:rPr>
          <w:rFonts w:eastAsia="Trebuchet MS"/>
          <w:sz w:val="28"/>
          <w:szCs w:val="28"/>
        </w:rPr>
        <w:t>— самостоятельная, совместная деятельность;</w:t>
      </w:r>
    </w:p>
    <w:p w:rsidR="00C13176" w:rsidRPr="00DC24B5" w:rsidRDefault="00C13176" w:rsidP="00C13176">
      <w:pPr>
        <w:tabs>
          <w:tab w:val="left" w:pos="709"/>
        </w:tabs>
        <w:ind w:firstLine="709"/>
        <w:jc w:val="both"/>
        <w:rPr>
          <w:rFonts w:eastAsia="Trebuchet MS"/>
          <w:sz w:val="28"/>
          <w:szCs w:val="28"/>
        </w:rPr>
      </w:pPr>
      <w:r w:rsidRPr="00DC24B5">
        <w:rPr>
          <w:rFonts w:eastAsia="Trebuchet MS"/>
          <w:sz w:val="28"/>
          <w:szCs w:val="28"/>
        </w:rPr>
        <w:t>— экскурсия.</w:t>
      </w:r>
    </w:p>
    <w:p w:rsidR="00C13176" w:rsidRPr="00DC24B5" w:rsidRDefault="00C13176" w:rsidP="00C13176">
      <w:pPr>
        <w:tabs>
          <w:tab w:val="left" w:pos="709"/>
        </w:tabs>
        <w:ind w:firstLine="709"/>
        <w:jc w:val="both"/>
        <w:rPr>
          <w:rFonts w:eastAsia="Trebuchet MS"/>
          <w:sz w:val="28"/>
          <w:szCs w:val="28"/>
        </w:rPr>
      </w:pPr>
      <w:r w:rsidRPr="00DC24B5">
        <w:rPr>
          <w:rFonts w:eastAsia="Trebuchet MS"/>
          <w:sz w:val="28"/>
          <w:szCs w:val="28"/>
        </w:rPr>
        <w:t>Все формы деятельности должны осуществляться с использованием комментирования.</w:t>
      </w:r>
    </w:p>
    <w:p w:rsidR="00C13176" w:rsidRDefault="00C13176" w:rsidP="00C1317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C13176" w:rsidRDefault="00C13176" w:rsidP="00C1317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C13176" w:rsidRPr="00DC24B5" w:rsidRDefault="00C13176" w:rsidP="00C1317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C13176" w:rsidRPr="00DC24B5" w:rsidRDefault="00C13176" w:rsidP="00C1317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DC24B5">
        <w:rPr>
          <w:b/>
          <w:sz w:val="28"/>
          <w:szCs w:val="28"/>
        </w:rPr>
        <w:t xml:space="preserve">Рекомендации по учебно-методическому и метериально-техническому обеспечению  </w:t>
      </w:r>
    </w:p>
    <w:p w:rsidR="00C13176" w:rsidRPr="00DC24B5" w:rsidRDefault="00C13176" w:rsidP="00C13176">
      <w:pPr>
        <w:pStyle w:val="aa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DC24B5">
        <w:rPr>
          <w:rFonts w:cs="Times New Roman"/>
          <w:b/>
          <w:sz w:val="28"/>
          <w:szCs w:val="28"/>
        </w:rPr>
        <w:t>Дидактические пособия и учебное оборудование: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Подставки для учебников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lastRenderedPageBreak/>
        <w:t>Гелевые ручки с черной пастой;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Гелевые ручки с зеленой пастой;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Цветные карандаши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Цветной и белый немелованный картон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Различный виды бумаги (цветная, гофрированная, бархатная, самоклеющаяся)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Пластилин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Тесемочки, ленты разной длины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Заготовки природного материала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Классная доска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Коллекции «Лён», «Хлопок», «Шерсть»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Компьютер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Комплекты тематических таблиц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Набор инструментов для работы с различными материалами</w:t>
      </w:r>
    </w:p>
    <w:p w:rsidR="00C13176" w:rsidRPr="00DC24B5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Фоновые экраны</w:t>
      </w:r>
    </w:p>
    <w:p w:rsidR="00C13176" w:rsidRDefault="00C13176" w:rsidP="00C13176">
      <w:pPr>
        <w:pStyle w:val="aa"/>
        <w:widowControl/>
        <w:numPr>
          <w:ilvl w:val="0"/>
          <w:numId w:val="56"/>
        </w:numPr>
        <w:tabs>
          <w:tab w:val="left" w:pos="709"/>
        </w:tabs>
        <w:suppressAutoHyphens w:val="0"/>
        <w:ind w:left="0" w:firstLine="709"/>
        <w:contextualSpacing w:val="0"/>
        <w:jc w:val="both"/>
        <w:rPr>
          <w:rFonts w:cs="Times New Roman"/>
          <w:sz w:val="28"/>
          <w:szCs w:val="28"/>
        </w:rPr>
      </w:pPr>
      <w:r w:rsidRPr="00DC24B5">
        <w:rPr>
          <w:rFonts w:cs="Times New Roman"/>
          <w:sz w:val="28"/>
          <w:szCs w:val="28"/>
        </w:rPr>
        <w:t>Фланелеграфы</w:t>
      </w:r>
    </w:p>
    <w:p w:rsidR="00C13176" w:rsidRDefault="00C13176" w:rsidP="00C13176">
      <w:pPr>
        <w:tabs>
          <w:tab w:val="left" w:pos="709"/>
        </w:tabs>
        <w:jc w:val="both"/>
        <w:rPr>
          <w:sz w:val="28"/>
          <w:szCs w:val="28"/>
        </w:rPr>
      </w:pPr>
    </w:p>
    <w:p w:rsidR="00C13176" w:rsidRDefault="00C13176" w:rsidP="00C13176">
      <w:pPr>
        <w:tabs>
          <w:tab w:val="left" w:pos="709"/>
        </w:tabs>
        <w:jc w:val="both"/>
        <w:rPr>
          <w:sz w:val="28"/>
          <w:szCs w:val="28"/>
        </w:rPr>
      </w:pPr>
    </w:p>
    <w:p w:rsidR="00C13176" w:rsidRDefault="00C13176" w:rsidP="00C13176">
      <w:pPr>
        <w:tabs>
          <w:tab w:val="left" w:pos="709"/>
        </w:tabs>
        <w:jc w:val="both"/>
        <w:rPr>
          <w:sz w:val="28"/>
          <w:szCs w:val="28"/>
        </w:rPr>
      </w:pPr>
    </w:p>
    <w:p w:rsidR="00C13176" w:rsidRDefault="00C13176" w:rsidP="00C13176">
      <w:pPr>
        <w:tabs>
          <w:tab w:val="left" w:pos="709"/>
        </w:tabs>
        <w:jc w:val="both"/>
        <w:rPr>
          <w:sz w:val="28"/>
          <w:szCs w:val="28"/>
        </w:rPr>
      </w:pPr>
    </w:p>
    <w:p w:rsidR="00C13176" w:rsidRDefault="00C13176" w:rsidP="00C13176">
      <w:pPr>
        <w:tabs>
          <w:tab w:val="left" w:pos="709"/>
        </w:tabs>
        <w:jc w:val="both"/>
        <w:rPr>
          <w:sz w:val="28"/>
          <w:szCs w:val="28"/>
        </w:rPr>
      </w:pPr>
    </w:p>
    <w:p w:rsidR="00C13176" w:rsidRDefault="00C13176" w:rsidP="00C13176">
      <w:pPr>
        <w:tabs>
          <w:tab w:val="left" w:pos="709"/>
        </w:tabs>
        <w:jc w:val="both"/>
        <w:rPr>
          <w:sz w:val="28"/>
          <w:szCs w:val="28"/>
        </w:rPr>
      </w:pPr>
    </w:p>
    <w:p w:rsidR="00C13176" w:rsidRDefault="00C13176" w:rsidP="00C13176">
      <w:pPr>
        <w:tabs>
          <w:tab w:val="left" w:pos="709"/>
        </w:tabs>
        <w:jc w:val="both"/>
        <w:rPr>
          <w:sz w:val="28"/>
          <w:szCs w:val="28"/>
        </w:rPr>
      </w:pPr>
    </w:p>
    <w:p w:rsidR="00C13176" w:rsidRDefault="00C13176" w:rsidP="00C13176">
      <w:pPr>
        <w:tabs>
          <w:tab w:val="left" w:pos="709"/>
        </w:tabs>
        <w:jc w:val="both"/>
        <w:rPr>
          <w:sz w:val="28"/>
          <w:szCs w:val="28"/>
        </w:rPr>
      </w:pPr>
    </w:p>
    <w:p w:rsidR="00C13176" w:rsidRDefault="00C13176" w:rsidP="00C13176">
      <w:pPr>
        <w:tabs>
          <w:tab w:val="left" w:pos="709"/>
        </w:tabs>
        <w:jc w:val="both"/>
        <w:rPr>
          <w:sz w:val="28"/>
          <w:szCs w:val="28"/>
        </w:rPr>
      </w:pPr>
    </w:p>
    <w:p w:rsidR="00C13176" w:rsidRDefault="00C13176" w:rsidP="00C13176">
      <w:pPr>
        <w:tabs>
          <w:tab w:val="left" w:pos="709"/>
        </w:tabs>
        <w:jc w:val="both"/>
        <w:rPr>
          <w:sz w:val="28"/>
          <w:szCs w:val="28"/>
        </w:rPr>
      </w:pPr>
    </w:p>
    <w:p w:rsidR="00C13176" w:rsidRDefault="00C13176" w:rsidP="00C13176">
      <w:pPr>
        <w:tabs>
          <w:tab w:val="left" w:pos="709"/>
        </w:tabs>
        <w:jc w:val="both"/>
        <w:rPr>
          <w:sz w:val="28"/>
          <w:szCs w:val="28"/>
        </w:rPr>
      </w:pPr>
    </w:p>
    <w:p w:rsidR="00C13176" w:rsidRPr="00C13176" w:rsidRDefault="00C13176" w:rsidP="00C13176">
      <w:pPr>
        <w:tabs>
          <w:tab w:val="left" w:pos="709"/>
        </w:tabs>
        <w:jc w:val="both"/>
        <w:rPr>
          <w:sz w:val="28"/>
          <w:szCs w:val="28"/>
        </w:rPr>
      </w:pPr>
    </w:p>
    <w:p w:rsidR="00C13176" w:rsidRPr="00DC24B5" w:rsidRDefault="00C13176" w:rsidP="00C13176">
      <w:pPr>
        <w:pStyle w:val="aa"/>
        <w:widowControl/>
        <w:tabs>
          <w:tab w:val="left" w:pos="709"/>
        </w:tabs>
        <w:suppressAutoHyphens w:val="0"/>
        <w:ind w:left="0"/>
        <w:contextualSpacing w:val="0"/>
        <w:jc w:val="both"/>
        <w:rPr>
          <w:rFonts w:cs="Times New Roman"/>
          <w:sz w:val="28"/>
          <w:szCs w:val="28"/>
        </w:rPr>
      </w:pPr>
    </w:p>
    <w:p w:rsidR="00C13176" w:rsidRPr="00B744AA" w:rsidRDefault="008E607B" w:rsidP="00C13176">
      <w:pPr>
        <w:jc w:val="center"/>
        <w:rPr>
          <w:b/>
          <w:sz w:val="28"/>
          <w:szCs w:val="28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lastRenderedPageBreak/>
        <w:t>5.</w:t>
      </w:r>
      <w:r w:rsidR="00C13176" w:rsidRPr="00B744AA">
        <w:rPr>
          <w:rFonts w:eastAsia="SimSun"/>
          <w:b/>
          <w:kern w:val="2"/>
          <w:sz w:val="28"/>
          <w:szCs w:val="28"/>
          <w:lang w:eastAsia="ar-SA"/>
        </w:rPr>
        <w:t>Календарно-тематическое планирование</w:t>
      </w:r>
    </w:p>
    <w:p w:rsidR="00C13176" w:rsidRPr="00B744AA" w:rsidRDefault="00C13176" w:rsidP="00C13176">
      <w:pPr>
        <w:jc w:val="center"/>
        <w:rPr>
          <w:b/>
          <w:sz w:val="28"/>
          <w:szCs w:val="28"/>
        </w:rPr>
      </w:pPr>
    </w:p>
    <w:tbl>
      <w:tblPr>
        <w:tblStyle w:val="ac"/>
        <w:tblW w:w="146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4"/>
        <w:gridCol w:w="5982"/>
        <w:gridCol w:w="992"/>
        <w:gridCol w:w="1134"/>
        <w:gridCol w:w="1276"/>
        <w:gridCol w:w="4111"/>
      </w:tblGrid>
      <w:tr w:rsidR="00C13176" w:rsidRPr="00B744AA" w:rsidTr="00C13176">
        <w:trPr>
          <w:trHeight w:val="105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D71EC6" w:rsidRDefault="00C13176" w:rsidP="00C01F65">
            <w:pPr>
              <w:widowControl w:val="0"/>
              <w:spacing w:before="60"/>
              <w:jc w:val="center"/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D71EC6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</w:rPr>
              <w:t>№</w:t>
            </w:r>
          </w:p>
          <w:p w:rsidR="00C13176" w:rsidRPr="00D71EC6" w:rsidRDefault="00C13176" w:rsidP="00C01F65">
            <w:pPr>
              <w:widowControl w:val="0"/>
              <w:spacing w:before="60"/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D71EC6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</w:rPr>
              <w:t>урока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D71EC6" w:rsidRDefault="00C13176" w:rsidP="00C01F65">
            <w:pPr>
              <w:suppressAutoHyphens/>
              <w:snapToGrid w:val="0"/>
              <w:spacing w:after="160"/>
              <w:jc w:val="center"/>
              <w:rPr>
                <w:b/>
                <w:sz w:val="28"/>
                <w:szCs w:val="28"/>
                <w:lang w:eastAsia="ar-SA"/>
              </w:rPr>
            </w:pPr>
            <w:r w:rsidRPr="00D71EC6">
              <w:rPr>
                <w:b/>
                <w:sz w:val="28"/>
                <w:szCs w:val="28"/>
                <w:lang w:eastAsia="ar-SA"/>
              </w:rPr>
              <w:t>Тема урока.</w:t>
            </w:r>
          </w:p>
          <w:p w:rsidR="00C13176" w:rsidRPr="00D71EC6" w:rsidRDefault="00C13176" w:rsidP="00C01F65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D71EC6">
              <w:rPr>
                <w:b/>
                <w:sz w:val="28"/>
                <w:szCs w:val="28"/>
                <w:lang w:eastAsia="ar-SA"/>
              </w:rPr>
              <w:t>Основное содержание.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D71EC6" w:rsidRDefault="00C13176" w:rsidP="00C01F65">
            <w:pPr>
              <w:widowControl w:val="0"/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D71EC6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widowControl w:val="0"/>
              <w:spacing w:before="120"/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B744AA">
              <w:rPr>
                <w:rFonts w:eastAsiaTheme="minorHAnsi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widowControl w:val="0"/>
              <w:spacing w:before="120"/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B744AA">
              <w:rPr>
                <w:rFonts w:eastAsiaTheme="minorHAnsi"/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116AFE">
            <w:pPr>
              <w:widowControl w:val="0"/>
              <w:tabs>
                <w:tab w:val="left" w:pos="4568"/>
              </w:tabs>
              <w:jc w:val="center"/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B744AA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</w:rPr>
              <w:t>Примечание</w:t>
            </w:r>
          </w:p>
        </w:tc>
      </w:tr>
      <w:tr w:rsidR="00C13176" w:rsidRPr="00B744AA" w:rsidTr="00C13176">
        <w:trPr>
          <w:trHeight w:val="504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D71EC6" w:rsidRDefault="00C13176" w:rsidP="00C01F65">
            <w:pPr>
              <w:widowControl w:val="0"/>
              <w:tabs>
                <w:tab w:val="left" w:pos="4568"/>
              </w:tabs>
              <w:jc w:val="center"/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</w:rPr>
              <w:t>1 четверть - 7</w:t>
            </w:r>
            <w:r w:rsidRPr="00D71EC6">
              <w:rPr>
                <w:rFonts w:eastAsiaTheme="minorHAnsi"/>
                <w:b/>
                <w:color w:val="000000"/>
                <w:sz w:val="28"/>
                <w:szCs w:val="28"/>
                <w:shd w:val="clear" w:color="auto" w:fill="FFFFFF"/>
              </w:rPr>
              <w:t>часов</w:t>
            </w: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C45402" w:rsidRDefault="00C13176" w:rsidP="00C01F65">
            <w:pPr>
              <w:tabs>
                <w:tab w:val="left" w:pos="709"/>
              </w:tabs>
              <w:jc w:val="both"/>
              <w:rPr>
                <w:rStyle w:val="afffa"/>
                <w:rFonts w:eastAsia="Calibri"/>
                <w:b w:val="0"/>
                <w:sz w:val="28"/>
                <w:szCs w:val="28"/>
              </w:rPr>
            </w:pPr>
            <w:r w:rsidRPr="00C45402">
              <w:rPr>
                <w:rStyle w:val="afffa"/>
                <w:rFonts w:eastAsia="Calibri"/>
                <w:b w:val="0"/>
                <w:sz w:val="28"/>
                <w:szCs w:val="28"/>
              </w:rPr>
              <w:t>Как работать с учебником.</w:t>
            </w:r>
          </w:p>
          <w:p w:rsidR="00C13176" w:rsidRPr="00C45402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eastAsiaTheme="majorEastAsia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45402">
              <w:rPr>
                <w:rStyle w:val="afffa"/>
                <w:rFonts w:eastAsiaTheme="majorEastAsia"/>
                <w:b w:val="0"/>
                <w:sz w:val="28"/>
                <w:szCs w:val="28"/>
              </w:rPr>
              <w:t>Я и мои друзья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C45402" w:rsidRDefault="00C13176" w:rsidP="00C01F65">
            <w:pPr>
              <w:widowControl w:val="0"/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45402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Материалы и инструменты. </w:t>
            </w:r>
          </w:p>
          <w:p w:rsidR="00C13176" w:rsidRPr="00C45402" w:rsidRDefault="00C13176" w:rsidP="00C01F65">
            <w:pPr>
              <w:widowControl w:val="0"/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45402">
              <w:rPr>
                <w:bCs/>
                <w:color w:val="000000"/>
                <w:sz w:val="28"/>
                <w:szCs w:val="28"/>
                <w:shd w:val="clear" w:color="auto" w:fill="FFFFFF"/>
              </w:rPr>
              <w:t>Организация рабочего места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rPr>
          <w:trHeight w:val="6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C45402" w:rsidRDefault="00C13176" w:rsidP="00C01F65">
            <w:pPr>
              <w:widowControl w:val="0"/>
              <w:shd w:val="clear" w:color="auto" w:fill="FFFFFF"/>
              <w:tabs>
                <w:tab w:val="left" w:pos="709"/>
              </w:tabs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45402">
              <w:rPr>
                <w:bCs/>
                <w:color w:val="000000"/>
                <w:sz w:val="28"/>
                <w:szCs w:val="28"/>
                <w:shd w:val="clear" w:color="auto" w:fill="FFFFFF"/>
              </w:rPr>
              <w:t>Что такое технология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C45402" w:rsidRDefault="00C13176" w:rsidP="00C01F65">
            <w:pPr>
              <w:pStyle w:val="2b"/>
              <w:tabs>
                <w:tab w:val="left" w:pos="709"/>
              </w:tabs>
              <w:spacing w:line="240" w:lineRule="auto"/>
              <w:jc w:val="left"/>
              <w:rPr>
                <w:rFonts w:eastAsiaTheme="majorEastAsia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45402">
              <w:rPr>
                <w:rStyle w:val="afffa"/>
                <w:rFonts w:eastAsiaTheme="majorEastAsia"/>
                <w:b w:val="0"/>
                <w:sz w:val="28"/>
                <w:szCs w:val="28"/>
              </w:rPr>
              <w:t>Природный материал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C45402" w:rsidRDefault="00C13176" w:rsidP="00C01F65">
            <w:pPr>
              <w:pStyle w:val="2b"/>
              <w:tabs>
                <w:tab w:val="left" w:pos="709"/>
              </w:tabs>
              <w:spacing w:line="240" w:lineRule="auto"/>
              <w:jc w:val="left"/>
              <w:rPr>
                <w:rFonts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45402">
              <w:rPr>
                <w:rStyle w:val="85pt"/>
                <w:b w:val="0"/>
                <w:sz w:val="28"/>
                <w:szCs w:val="28"/>
              </w:rPr>
              <w:t>Пластилин. Изделие: аппликация  из пластилина «Ромашковая поляна»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C45402" w:rsidRDefault="00C13176" w:rsidP="00C01F65">
            <w:pPr>
              <w:pStyle w:val="2b"/>
              <w:tabs>
                <w:tab w:val="left" w:pos="709"/>
              </w:tabs>
              <w:spacing w:line="240" w:lineRule="auto"/>
              <w:jc w:val="left"/>
              <w:rPr>
                <w:rFonts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45402">
              <w:rPr>
                <w:rStyle w:val="85pt"/>
                <w:b w:val="0"/>
                <w:sz w:val="28"/>
                <w:szCs w:val="28"/>
              </w:rPr>
              <w:t>Пластилин.  Изделие «Мудрая сова»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rPr>
          <w:trHeight w:val="54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tcBorders>
              <w:bottom w:val="single" w:sz="4" w:space="0" w:color="auto"/>
            </w:tcBorders>
            <w:shd w:val="clear" w:color="auto" w:fill="auto"/>
          </w:tcPr>
          <w:p w:rsidR="00C13176" w:rsidRPr="00C45402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85pt0"/>
                <w:sz w:val="28"/>
                <w:szCs w:val="28"/>
              </w:rPr>
            </w:pPr>
            <w:r w:rsidRPr="00C45402">
              <w:rPr>
                <w:rStyle w:val="85pt0"/>
                <w:sz w:val="28"/>
                <w:szCs w:val="28"/>
              </w:rPr>
              <w:t xml:space="preserve">Растения. Изделие: «Заготовка семян» </w:t>
            </w:r>
          </w:p>
          <w:p w:rsidR="00C13176" w:rsidRPr="00C45402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rPr>
          <w:trHeight w:val="42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3495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</w:t>
            </w:r>
            <w:r w:rsidRPr="00B744AA"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 xml:space="preserve"> четверть – 8</w:t>
            </w:r>
            <w:r w:rsidRPr="00B744AA">
              <w:rPr>
                <w:b/>
                <w:sz w:val="28"/>
                <w:szCs w:val="28"/>
              </w:rPr>
              <w:t xml:space="preserve"> ч</w:t>
            </w: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B744AA" w:rsidRDefault="00393EC5" w:rsidP="00C01F65">
            <w:pPr>
              <w:pStyle w:val="2b"/>
              <w:tabs>
                <w:tab w:val="left" w:pos="709"/>
              </w:tabs>
              <w:spacing w:line="240" w:lineRule="auto"/>
              <w:jc w:val="left"/>
              <w:rPr>
                <w:rStyle w:val="85pt0"/>
                <w:sz w:val="28"/>
                <w:szCs w:val="28"/>
              </w:rPr>
            </w:pPr>
            <w:r>
              <w:rPr>
                <w:rStyle w:val="85pt0"/>
                <w:sz w:val="28"/>
                <w:szCs w:val="28"/>
              </w:rPr>
              <w:t>Проект</w:t>
            </w:r>
            <w:bookmarkStart w:id="1" w:name="_GoBack"/>
            <w:bookmarkEnd w:id="1"/>
            <w:r w:rsidR="00C13176">
              <w:rPr>
                <w:rStyle w:val="85pt0"/>
                <w:sz w:val="28"/>
                <w:szCs w:val="28"/>
              </w:rPr>
              <w:t xml:space="preserve"> </w:t>
            </w:r>
            <w:r w:rsidR="00C13176" w:rsidRPr="00B744AA">
              <w:rPr>
                <w:rStyle w:val="85pt0"/>
                <w:sz w:val="28"/>
                <w:szCs w:val="28"/>
              </w:rPr>
              <w:t xml:space="preserve">«Осенний урожай». </w:t>
            </w:r>
          </w:p>
          <w:p w:rsidR="00C13176" w:rsidRPr="00B744AA" w:rsidRDefault="00C13176" w:rsidP="00C01F65">
            <w:pPr>
              <w:pStyle w:val="2b"/>
              <w:tabs>
                <w:tab w:val="left" w:pos="709"/>
              </w:tabs>
              <w:spacing w:line="240" w:lineRule="auto"/>
              <w:jc w:val="left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744AA">
              <w:rPr>
                <w:rStyle w:val="85pt0"/>
                <w:sz w:val="28"/>
                <w:szCs w:val="28"/>
              </w:rPr>
              <w:t>Изделие. «Овощи из пластилина»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rPr>
          <w:trHeight w:val="4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C45402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45402">
              <w:rPr>
                <w:rStyle w:val="85pt"/>
                <w:b w:val="0"/>
                <w:sz w:val="28"/>
                <w:szCs w:val="28"/>
              </w:rPr>
              <w:t>Бумага. Закладка из бумаги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B744AA" w:rsidRDefault="00C13176" w:rsidP="00C01F65">
            <w:pPr>
              <w:pStyle w:val="2c"/>
              <w:tabs>
                <w:tab w:val="left" w:pos="709"/>
              </w:tabs>
              <w:spacing w:line="240" w:lineRule="auto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B744AA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Насекомые. Изделие «Пчелы и соты»</w:t>
            </w:r>
          </w:p>
          <w:p w:rsidR="00C13176" w:rsidRPr="00B744AA" w:rsidRDefault="00C13176" w:rsidP="00C01F65">
            <w:pPr>
              <w:tabs>
                <w:tab w:val="left" w:pos="709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B744AA" w:rsidRDefault="00C13176" w:rsidP="00C01F65">
            <w:pPr>
              <w:rPr>
                <w:spacing w:val="8"/>
                <w:sz w:val="28"/>
                <w:szCs w:val="28"/>
              </w:rPr>
            </w:pPr>
            <w:r>
              <w:rPr>
                <w:rStyle w:val="Exact"/>
                <w:rFonts w:eastAsia="Calibri"/>
                <w:sz w:val="28"/>
                <w:szCs w:val="28"/>
              </w:rPr>
              <w:t>Дикие животные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B744AA" w:rsidRDefault="00C13176" w:rsidP="00C01F65">
            <w:pPr>
              <w:pStyle w:val="38"/>
              <w:tabs>
                <w:tab w:val="left" w:pos="709"/>
              </w:tabs>
              <w:spacing w:after="0" w:line="240" w:lineRule="auto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 xml:space="preserve">Свет в доме. Изделие: «Торшер».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B744AA" w:rsidRDefault="00C13176" w:rsidP="00C01F65">
            <w:pPr>
              <w:rPr>
                <w:spacing w:val="8"/>
                <w:sz w:val="28"/>
                <w:szCs w:val="28"/>
              </w:rPr>
            </w:pPr>
            <w:r w:rsidRPr="00B744AA">
              <w:rPr>
                <w:rStyle w:val="Exact"/>
                <w:rFonts w:eastAsia="Calibri"/>
                <w:sz w:val="28"/>
                <w:szCs w:val="28"/>
              </w:rPr>
              <w:t>Домашние животные. Изделие: «Котенок»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B744AA" w:rsidRDefault="00C13176" w:rsidP="00C01F65">
            <w:pPr>
              <w:rPr>
                <w:spacing w:val="8"/>
                <w:sz w:val="28"/>
                <w:szCs w:val="28"/>
              </w:rPr>
            </w:pPr>
            <w:r w:rsidRPr="00B744AA">
              <w:rPr>
                <w:rStyle w:val="Exact"/>
                <w:rFonts w:eastAsia="Calibri"/>
                <w:sz w:val="28"/>
                <w:szCs w:val="28"/>
              </w:rPr>
              <w:t>Такие разные дома. Изделие: «Домик из веток»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rPr>
          <w:trHeight w:val="67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tcBorders>
              <w:bottom w:val="single" w:sz="4" w:space="0" w:color="auto"/>
            </w:tcBorders>
            <w:shd w:val="clear" w:color="auto" w:fill="auto"/>
          </w:tcPr>
          <w:p w:rsidR="00C13176" w:rsidRDefault="00C13176" w:rsidP="00C01F65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Посуда. Чайный сервиз.</w:t>
            </w:r>
            <w:r>
              <w:rPr>
                <w:sz w:val="28"/>
                <w:szCs w:val="28"/>
              </w:rPr>
              <w:t xml:space="preserve"> </w:t>
            </w:r>
            <w:r w:rsidRPr="00B744AA">
              <w:rPr>
                <w:sz w:val="28"/>
                <w:szCs w:val="28"/>
              </w:rPr>
              <w:t>Изделия:</w:t>
            </w:r>
            <w:r>
              <w:rPr>
                <w:sz w:val="28"/>
                <w:szCs w:val="28"/>
              </w:rPr>
              <w:t xml:space="preserve"> «чашка», </w:t>
            </w:r>
            <w:r w:rsidRPr="00B744AA">
              <w:rPr>
                <w:sz w:val="28"/>
                <w:szCs w:val="28"/>
              </w:rPr>
              <w:t xml:space="preserve">  «чайник»</w:t>
            </w:r>
          </w:p>
          <w:p w:rsidR="00C13176" w:rsidRPr="00B744AA" w:rsidRDefault="00C13176" w:rsidP="00C01F65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rPr>
          <w:trHeight w:val="27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3495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</w:t>
            </w:r>
            <w:r w:rsidRPr="00B744AA">
              <w:rPr>
                <w:b/>
                <w:sz w:val="28"/>
                <w:szCs w:val="28"/>
                <w:lang w:val="en-US"/>
              </w:rPr>
              <w:t xml:space="preserve">III </w:t>
            </w:r>
            <w:r>
              <w:rPr>
                <w:b/>
                <w:sz w:val="28"/>
                <w:szCs w:val="28"/>
              </w:rPr>
              <w:t>четверть – 10</w:t>
            </w:r>
            <w:r w:rsidRPr="00B744AA">
              <w:rPr>
                <w:b/>
                <w:sz w:val="28"/>
                <w:szCs w:val="28"/>
              </w:rPr>
              <w:t xml:space="preserve"> ч</w:t>
            </w:r>
          </w:p>
        </w:tc>
      </w:tr>
      <w:tr w:rsidR="00C13176" w:rsidRPr="00B744AA" w:rsidTr="00C13176">
        <w:trPr>
          <w:trHeight w:val="4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B744AA" w:rsidRDefault="00C13176" w:rsidP="00C01F65">
            <w:pPr>
              <w:rPr>
                <w:spacing w:val="8"/>
                <w:sz w:val="28"/>
                <w:szCs w:val="28"/>
              </w:rPr>
            </w:pPr>
            <w:r w:rsidRPr="00B744AA">
              <w:rPr>
                <w:rStyle w:val="Exact"/>
                <w:rFonts w:eastAsia="Calibri"/>
                <w:sz w:val="28"/>
                <w:szCs w:val="28"/>
              </w:rPr>
              <w:t>Новый год.  «Украшаем класс к новому году»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13176" w:rsidRPr="00B744AA" w:rsidRDefault="00C13176" w:rsidP="00C01F65">
            <w:pPr>
              <w:tabs>
                <w:tab w:val="left" w:pos="240"/>
                <w:tab w:val="center" w:pos="388"/>
                <w:tab w:val="left" w:pos="709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rPr>
          <w:trHeight w:val="4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B744AA" w:rsidRDefault="00C13176" w:rsidP="00C01F65">
            <w:pPr>
              <w:rPr>
                <w:spacing w:val="8"/>
                <w:sz w:val="28"/>
                <w:szCs w:val="28"/>
              </w:rPr>
            </w:pPr>
            <w:r w:rsidRPr="00B744AA">
              <w:rPr>
                <w:rStyle w:val="Exact"/>
                <w:rFonts w:eastAsia="Calibri"/>
                <w:sz w:val="28"/>
                <w:szCs w:val="28"/>
              </w:rPr>
              <w:t>Новый год.  «Украшаем класс к новому году»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rPr>
          <w:trHeight w:val="60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751E3A" w:rsidRDefault="00C13176" w:rsidP="00C01F65">
            <w:pPr>
              <w:pStyle w:val="38"/>
              <w:tabs>
                <w:tab w:val="left" w:pos="709"/>
              </w:tabs>
              <w:spacing w:after="0" w:line="240" w:lineRule="auto"/>
              <w:rPr>
                <w:rFonts w:eastAsiaTheme="majorEastAsia"/>
                <w:b/>
                <w:bCs/>
                <w:sz w:val="28"/>
                <w:szCs w:val="28"/>
                <w:shd w:val="clear" w:color="auto" w:fill="FFFFFF"/>
              </w:rPr>
            </w:pPr>
            <w:r w:rsidRPr="00751E3A">
              <w:rPr>
                <w:rStyle w:val="afffa"/>
                <w:rFonts w:eastAsiaTheme="majorEastAsia"/>
                <w:b w:val="0"/>
                <w:sz w:val="28"/>
                <w:szCs w:val="28"/>
              </w:rPr>
              <w:t>Мебель  Изделие: «Стул»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751E3A" w:rsidRDefault="00C13176" w:rsidP="00C01F65">
            <w:pPr>
              <w:pStyle w:val="38"/>
              <w:tabs>
                <w:tab w:val="left" w:pos="709"/>
              </w:tabs>
              <w:spacing w:after="0" w:line="240" w:lineRule="auto"/>
              <w:jc w:val="left"/>
              <w:rPr>
                <w:rFonts w:eastAsiaTheme="majorEastAsia"/>
                <w:b/>
                <w:bCs/>
                <w:sz w:val="28"/>
                <w:szCs w:val="28"/>
                <w:shd w:val="clear" w:color="auto" w:fill="FFFFFF"/>
              </w:rPr>
            </w:pPr>
            <w:r w:rsidRPr="00751E3A">
              <w:rPr>
                <w:rStyle w:val="afffa"/>
                <w:rFonts w:eastAsiaTheme="majorEastAsia"/>
                <w:b w:val="0"/>
                <w:sz w:val="28"/>
                <w:szCs w:val="28"/>
              </w:rPr>
              <w:t>Одежда. Ткань. Нитки. Изделие: «Кукла из ниток»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751E3A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751E3A">
              <w:rPr>
                <w:rStyle w:val="afffa"/>
                <w:rFonts w:eastAsiaTheme="majorEastAsia"/>
                <w:b w:val="0"/>
                <w:sz w:val="28"/>
                <w:szCs w:val="28"/>
              </w:rPr>
              <w:t>Учимся шить. Изделия: «строчка прямых стежков»;</w:t>
            </w:r>
          </w:p>
          <w:p w:rsidR="00C13176" w:rsidRPr="00751E3A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eastAsiaTheme="majorEastAsia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751E3A">
              <w:rPr>
                <w:rStyle w:val="afffa"/>
                <w:rFonts w:eastAsiaTheme="majorEastAsia"/>
                <w:b w:val="0"/>
                <w:sz w:val="28"/>
                <w:szCs w:val="28"/>
              </w:rPr>
              <w:t>«строчка стежков с перевивом змейкой»; «строчка стежков с перевивом спиралью»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rPr>
          <w:trHeight w:val="6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numPr>
                <w:ilvl w:val="0"/>
                <w:numId w:val="120"/>
              </w:numPr>
              <w:contextualSpacing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5982" w:type="dxa"/>
            <w:shd w:val="clear" w:color="auto" w:fill="auto"/>
          </w:tcPr>
          <w:p w:rsidR="00C13176" w:rsidRPr="00751E3A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751E3A">
              <w:rPr>
                <w:rStyle w:val="afffa"/>
                <w:rFonts w:eastAsiaTheme="majorEastAsia"/>
                <w:b w:val="0"/>
                <w:sz w:val="28"/>
                <w:szCs w:val="28"/>
              </w:rPr>
              <w:t>Учимся шить. Изделия: «Закладка с вышивкой»,</w:t>
            </w:r>
          </w:p>
          <w:p w:rsidR="00C13176" w:rsidRPr="00751E3A" w:rsidRDefault="00C13176" w:rsidP="00C01F65">
            <w:pPr>
              <w:tabs>
                <w:tab w:val="left" w:pos="709"/>
              </w:tabs>
              <w:jc w:val="both"/>
              <w:rPr>
                <w:b/>
                <w:sz w:val="28"/>
                <w:szCs w:val="28"/>
              </w:rPr>
            </w:pPr>
            <w:r w:rsidRPr="00751E3A">
              <w:rPr>
                <w:rStyle w:val="afffa"/>
                <w:rFonts w:eastAsia="Calibri"/>
                <w:b w:val="0"/>
                <w:sz w:val="28"/>
                <w:szCs w:val="28"/>
              </w:rPr>
              <w:t>«Медвежонок»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21</w:t>
            </w:r>
          </w:p>
        </w:tc>
        <w:tc>
          <w:tcPr>
            <w:tcW w:w="5982" w:type="dxa"/>
            <w:shd w:val="clear" w:color="auto" w:fill="auto"/>
          </w:tcPr>
          <w:p w:rsidR="00C13176" w:rsidRPr="00751E3A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eastAsiaTheme="majorEastAsia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751E3A">
              <w:rPr>
                <w:rStyle w:val="afffa"/>
                <w:rFonts w:eastAsiaTheme="majorEastAsia"/>
                <w:b w:val="0"/>
                <w:sz w:val="28"/>
                <w:szCs w:val="28"/>
              </w:rPr>
              <w:t>Учимся шить. Изделие: «Пришиваем пуговицу с двумя отверстиями»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23.02</w:t>
            </w:r>
          </w:p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22</w:t>
            </w:r>
          </w:p>
        </w:tc>
        <w:tc>
          <w:tcPr>
            <w:tcW w:w="5982" w:type="dxa"/>
            <w:shd w:val="clear" w:color="auto" w:fill="auto"/>
          </w:tcPr>
          <w:p w:rsidR="00C13176" w:rsidRPr="00751E3A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Style w:val="afffa"/>
                <w:rFonts w:eastAsiaTheme="majorEastAsia"/>
                <w:b w:val="0"/>
                <w:sz w:val="28"/>
                <w:szCs w:val="28"/>
              </w:rPr>
            </w:pPr>
            <w:r w:rsidRPr="00751E3A">
              <w:rPr>
                <w:rStyle w:val="afffa"/>
                <w:rFonts w:eastAsiaTheme="majorEastAsia"/>
                <w:b w:val="0"/>
                <w:sz w:val="28"/>
                <w:szCs w:val="28"/>
              </w:rPr>
              <w:t xml:space="preserve">Передвижение по земле </w:t>
            </w:r>
          </w:p>
          <w:p w:rsidR="00C13176" w:rsidRPr="00751E3A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eastAsiaTheme="majorEastAsia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751E3A">
              <w:rPr>
                <w:rStyle w:val="afffa"/>
                <w:rFonts w:eastAsiaTheme="majorEastAsia"/>
                <w:b w:val="0"/>
                <w:sz w:val="28"/>
                <w:szCs w:val="28"/>
              </w:rPr>
              <w:t>Изделие: «Тачка»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  <w:r w:rsidRPr="00B744AA">
              <w:rPr>
                <w:rStyle w:val="afffa"/>
                <w:rFonts w:eastAsia="Calibri"/>
                <w:sz w:val="28"/>
                <w:szCs w:val="28"/>
              </w:rPr>
              <w:t>Человек и вода (3ч)</w:t>
            </w: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23</w:t>
            </w:r>
          </w:p>
        </w:tc>
        <w:tc>
          <w:tcPr>
            <w:tcW w:w="5982" w:type="dxa"/>
            <w:shd w:val="clear" w:color="auto" w:fill="auto"/>
          </w:tcPr>
          <w:p w:rsidR="00C13176" w:rsidRPr="00C45402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eastAsiaTheme="majorEastAsia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45402">
              <w:rPr>
                <w:rStyle w:val="afffa"/>
                <w:rFonts w:eastAsiaTheme="majorEastAsia"/>
                <w:b w:val="0"/>
                <w:sz w:val="28"/>
                <w:szCs w:val="28"/>
              </w:rPr>
              <w:t>Изделие: «Проращивание семян», «Уход за комнатными растениями»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rPr>
          <w:trHeight w:val="2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B744AA">
              <w:rPr>
                <w:sz w:val="28"/>
                <w:szCs w:val="28"/>
              </w:rPr>
              <w:t>24</w:t>
            </w:r>
          </w:p>
        </w:tc>
        <w:tc>
          <w:tcPr>
            <w:tcW w:w="5982" w:type="dxa"/>
            <w:tcBorders>
              <w:bottom w:val="single" w:sz="4" w:space="0" w:color="auto"/>
            </w:tcBorders>
            <w:shd w:val="clear" w:color="auto" w:fill="auto"/>
          </w:tcPr>
          <w:p w:rsidR="00C13176" w:rsidRPr="00B744AA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744AA">
              <w:rPr>
                <w:rStyle w:val="1d"/>
                <w:sz w:val="28"/>
                <w:szCs w:val="28"/>
              </w:rPr>
              <w:t>Изделие: «Колодец»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rPr>
          <w:trHeight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</w:t>
            </w:r>
            <w:r w:rsidRPr="00B744AA">
              <w:rPr>
                <w:sz w:val="28"/>
                <w:szCs w:val="28"/>
              </w:rPr>
              <w:t>25</w:t>
            </w:r>
          </w:p>
        </w:tc>
        <w:tc>
          <w:tcPr>
            <w:tcW w:w="5982" w:type="dxa"/>
            <w:tcBorders>
              <w:bottom w:val="single" w:sz="4" w:space="0" w:color="auto"/>
            </w:tcBorders>
            <w:shd w:val="clear" w:color="auto" w:fill="auto"/>
          </w:tcPr>
          <w:p w:rsidR="00C13176" w:rsidRDefault="00C13176" w:rsidP="00C01F65">
            <w:pPr>
              <w:tabs>
                <w:tab w:val="left" w:pos="709"/>
              </w:tabs>
              <w:jc w:val="both"/>
              <w:rPr>
                <w:rStyle w:val="1d"/>
                <w:rFonts w:eastAsia="Calibri"/>
                <w:sz w:val="28"/>
                <w:szCs w:val="28"/>
              </w:rPr>
            </w:pPr>
            <w:r w:rsidRPr="00B744AA">
              <w:rPr>
                <w:rStyle w:val="1d"/>
                <w:rFonts w:eastAsia="Calibri"/>
                <w:sz w:val="28"/>
                <w:szCs w:val="28"/>
              </w:rPr>
              <w:t xml:space="preserve">«Речной флот». </w:t>
            </w:r>
            <w:r>
              <w:rPr>
                <w:rStyle w:val="1d"/>
                <w:rFonts w:eastAsia="Calibri"/>
                <w:sz w:val="28"/>
                <w:szCs w:val="28"/>
              </w:rPr>
              <w:t xml:space="preserve"> </w:t>
            </w:r>
            <w:r w:rsidRPr="00B744AA">
              <w:rPr>
                <w:rStyle w:val="1d"/>
                <w:rFonts w:eastAsia="Calibri"/>
                <w:sz w:val="28"/>
                <w:szCs w:val="28"/>
              </w:rPr>
              <w:t>Изделие: «Кораблик из бумаги»</w:t>
            </w:r>
          </w:p>
          <w:p w:rsidR="00C13176" w:rsidRPr="00B744AA" w:rsidRDefault="00C13176" w:rsidP="00C01F65">
            <w:pPr>
              <w:tabs>
                <w:tab w:val="left" w:pos="709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rPr>
          <w:trHeight w:val="135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</w:t>
            </w:r>
            <w:r w:rsidRPr="00B744AA">
              <w:rPr>
                <w:b/>
                <w:sz w:val="28"/>
                <w:szCs w:val="28"/>
                <w:lang w:val="en-US"/>
              </w:rPr>
              <w:t>IV</w:t>
            </w:r>
            <w:r>
              <w:rPr>
                <w:b/>
                <w:sz w:val="28"/>
                <w:szCs w:val="28"/>
              </w:rPr>
              <w:t xml:space="preserve"> –четверть 8 ч</w:t>
            </w: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26</w:t>
            </w:r>
          </w:p>
        </w:tc>
        <w:tc>
          <w:tcPr>
            <w:tcW w:w="5982" w:type="dxa"/>
            <w:tcBorders>
              <w:top w:val="single" w:sz="4" w:space="0" w:color="auto"/>
            </w:tcBorders>
            <w:shd w:val="clear" w:color="auto" w:fill="auto"/>
          </w:tcPr>
          <w:p w:rsidR="00C13176" w:rsidRPr="00B744AA" w:rsidRDefault="00C13176" w:rsidP="00C01F65">
            <w:pPr>
              <w:pStyle w:val="2b"/>
              <w:tabs>
                <w:tab w:val="left" w:pos="709"/>
              </w:tabs>
              <w:spacing w:line="240" w:lineRule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744AA">
              <w:rPr>
                <w:rStyle w:val="1d"/>
                <w:sz w:val="28"/>
                <w:szCs w:val="28"/>
              </w:rPr>
              <w:t>Изделие: «Вертушка»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rPr>
          <w:trHeight w:val="44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27</w:t>
            </w:r>
          </w:p>
        </w:tc>
        <w:tc>
          <w:tcPr>
            <w:tcW w:w="5982" w:type="dxa"/>
            <w:shd w:val="clear" w:color="auto" w:fill="auto"/>
          </w:tcPr>
          <w:p w:rsidR="00C13176" w:rsidRPr="00B744AA" w:rsidRDefault="00C13176" w:rsidP="00C01F65">
            <w:pPr>
              <w:tabs>
                <w:tab w:val="left" w:pos="709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744AA">
              <w:rPr>
                <w:rStyle w:val="85pt0"/>
                <w:rFonts w:eastAsia="Calibri"/>
                <w:sz w:val="28"/>
                <w:szCs w:val="28"/>
              </w:rPr>
              <w:t>Изделие: «Попугай»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28</w:t>
            </w:r>
          </w:p>
        </w:tc>
        <w:tc>
          <w:tcPr>
            <w:tcW w:w="5982" w:type="dxa"/>
            <w:shd w:val="clear" w:color="auto" w:fill="auto"/>
          </w:tcPr>
          <w:p w:rsidR="00C13176" w:rsidRPr="00B744AA" w:rsidRDefault="00C13176" w:rsidP="00C01F65">
            <w:pPr>
              <w:tabs>
                <w:tab w:val="left" w:pos="709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744AA">
              <w:rPr>
                <w:rStyle w:val="85pt0"/>
                <w:rFonts w:eastAsia="Calibri"/>
                <w:sz w:val="28"/>
                <w:szCs w:val="28"/>
              </w:rPr>
              <w:t>Изделие: «Самолет», «Парашют»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4629" w:type="dxa"/>
            <w:gridSpan w:val="6"/>
            <w:shd w:val="clear" w:color="auto" w:fill="auto"/>
          </w:tcPr>
          <w:p w:rsidR="00C13176" w:rsidRPr="00B744AA" w:rsidRDefault="00C13176" w:rsidP="00C01F65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B744AA">
              <w:rPr>
                <w:rStyle w:val="85pt"/>
                <w:rFonts w:eastAsia="Calibri"/>
                <w:sz w:val="28"/>
                <w:szCs w:val="28"/>
              </w:rPr>
              <w:t>Человек и информация (5ч)</w:t>
            </w:r>
          </w:p>
        </w:tc>
      </w:tr>
      <w:tr w:rsidR="00C13176" w:rsidRPr="00B744AA" w:rsidTr="00C13176">
        <w:trPr>
          <w:trHeight w:val="7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29</w:t>
            </w:r>
          </w:p>
        </w:tc>
        <w:tc>
          <w:tcPr>
            <w:tcW w:w="5982" w:type="dxa"/>
            <w:shd w:val="clear" w:color="auto" w:fill="auto"/>
          </w:tcPr>
          <w:p w:rsidR="00C13176" w:rsidRPr="00B744AA" w:rsidRDefault="00C13176" w:rsidP="00C01F65">
            <w:pPr>
              <w:tabs>
                <w:tab w:val="left" w:pos="709"/>
              </w:tabs>
              <w:ind w:right="120"/>
              <w:jc w:val="both"/>
              <w:rPr>
                <w:color w:val="000000"/>
                <w:sz w:val="28"/>
                <w:szCs w:val="28"/>
              </w:rPr>
            </w:pPr>
            <w:r w:rsidRPr="00B744AA">
              <w:rPr>
                <w:color w:val="000000"/>
                <w:sz w:val="28"/>
                <w:szCs w:val="28"/>
              </w:rPr>
              <w:t>Способы общения.  Изделия: «Письмо на глиняной или бумажной дощечке».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rPr>
          <w:trHeight w:val="6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30</w:t>
            </w:r>
          </w:p>
        </w:tc>
        <w:tc>
          <w:tcPr>
            <w:tcW w:w="5982" w:type="dxa"/>
            <w:shd w:val="clear" w:color="auto" w:fill="auto"/>
          </w:tcPr>
          <w:p w:rsidR="00C13176" w:rsidRPr="00B744AA" w:rsidRDefault="00C13176" w:rsidP="00C01F65">
            <w:pPr>
              <w:pStyle w:val="62"/>
              <w:tabs>
                <w:tab w:val="left" w:pos="709"/>
              </w:tabs>
              <w:spacing w:line="240" w:lineRule="auto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B744AA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Важные телефонные номера, Правила движение.</w:t>
            </w:r>
          </w:p>
          <w:p w:rsidR="00C13176" w:rsidRPr="00B744AA" w:rsidRDefault="00C13176" w:rsidP="00C01F65">
            <w:pPr>
              <w:pStyle w:val="62"/>
              <w:tabs>
                <w:tab w:val="left" w:pos="709"/>
              </w:tabs>
              <w:spacing w:line="240" w:lineRule="auto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B744AA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Изделие:  Составление маршрута  безопасного  движения от дома до школы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31</w:t>
            </w:r>
          </w:p>
        </w:tc>
        <w:tc>
          <w:tcPr>
            <w:tcW w:w="5982" w:type="dxa"/>
            <w:shd w:val="clear" w:color="auto" w:fill="auto"/>
          </w:tcPr>
          <w:p w:rsidR="00C13176" w:rsidRPr="00B744AA" w:rsidRDefault="00C13176" w:rsidP="00C01F65">
            <w:pPr>
              <w:pStyle w:val="62"/>
              <w:tabs>
                <w:tab w:val="left" w:pos="709"/>
              </w:tabs>
              <w:spacing w:line="240" w:lineRule="auto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B744AA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Компьютер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B744AA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32</w:t>
            </w:r>
          </w:p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B744AA">
              <w:rPr>
                <w:sz w:val="28"/>
                <w:szCs w:val="28"/>
              </w:rPr>
              <w:t>33</w:t>
            </w:r>
          </w:p>
        </w:tc>
        <w:tc>
          <w:tcPr>
            <w:tcW w:w="5982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13176" w:rsidRDefault="00C13176" w:rsidP="00C01F65">
            <w:pPr>
              <w:pStyle w:val="62"/>
              <w:tabs>
                <w:tab w:val="left" w:pos="709"/>
              </w:tabs>
              <w:spacing w:line="240" w:lineRule="auto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B744AA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Освоение правил пользования компьютером и поиска информации</w:t>
            </w:r>
          </w:p>
          <w:p w:rsidR="00C13176" w:rsidRPr="00B744AA" w:rsidRDefault="00C13176" w:rsidP="00C01F65">
            <w:pPr>
              <w:pStyle w:val="62"/>
              <w:tabs>
                <w:tab w:val="left" w:pos="709"/>
              </w:tabs>
              <w:spacing w:line="240" w:lineRule="auto"/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</w:pPr>
            <w:r w:rsidRPr="00B744AA">
              <w:rPr>
                <w:rFonts w:cs="Times New Roman"/>
                <w:b w:val="0"/>
                <w:color w:val="000000"/>
                <w:spacing w:val="0"/>
                <w:sz w:val="28"/>
                <w:szCs w:val="28"/>
              </w:rPr>
              <w:t>Освоение правил пользования компьютером и поиска информации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13176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13176" w:rsidRPr="00B744AA" w:rsidRDefault="00C13176" w:rsidP="00C01F65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176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</w:t>
            </w:r>
          </w:p>
          <w:p w:rsidR="00C13176" w:rsidRPr="00B744AA" w:rsidRDefault="00C13176" w:rsidP="00C01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B744AA" w:rsidRDefault="00C13176" w:rsidP="00C01F65">
            <w:pPr>
              <w:rPr>
                <w:sz w:val="28"/>
                <w:szCs w:val="28"/>
              </w:rPr>
            </w:pPr>
          </w:p>
        </w:tc>
      </w:tr>
      <w:tr w:rsidR="00C13176" w:rsidRPr="00B744AA" w:rsidTr="00C13176">
        <w:tc>
          <w:tcPr>
            <w:tcW w:w="1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76" w:rsidRPr="00C45402" w:rsidRDefault="00C13176" w:rsidP="00C01F65">
            <w:pPr>
              <w:tabs>
                <w:tab w:val="left" w:pos="709"/>
              </w:tabs>
              <w:ind w:right="10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</w:t>
            </w:r>
            <w:r w:rsidRPr="00AA3E31">
              <w:rPr>
                <w:b/>
                <w:sz w:val="28"/>
                <w:szCs w:val="28"/>
              </w:rPr>
              <w:t xml:space="preserve">Итого : </w:t>
            </w:r>
            <w:r>
              <w:rPr>
                <w:b/>
                <w:sz w:val="28"/>
                <w:szCs w:val="28"/>
              </w:rPr>
              <w:t>33 часа</w:t>
            </w:r>
          </w:p>
        </w:tc>
      </w:tr>
    </w:tbl>
    <w:p w:rsidR="00C13176" w:rsidRPr="00B744AA" w:rsidRDefault="00C13176" w:rsidP="00C13176"/>
    <w:p w:rsidR="00C13176" w:rsidRPr="00B744AA" w:rsidRDefault="00C13176" w:rsidP="00C13176"/>
    <w:p w:rsidR="00C13176" w:rsidRPr="00DC24B5" w:rsidRDefault="00C13176" w:rsidP="00C13176">
      <w:pPr>
        <w:pStyle w:val="aa"/>
        <w:widowControl/>
        <w:tabs>
          <w:tab w:val="left" w:pos="709"/>
        </w:tabs>
        <w:suppressAutoHyphens w:val="0"/>
        <w:ind w:left="0"/>
        <w:contextualSpacing w:val="0"/>
        <w:jc w:val="both"/>
        <w:rPr>
          <w:rFonts w:cs="Times New Roman"/>
          <w:sz w:val="28"/>
          <w:szCs w:val="28"/>
        </w:rPr>
      </w:pPr>
    </w:p>
    <w:p w:rsidR="00F1138A" w:rsidRDefault="00F1138A" w:rsidP="00DC24B5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F246C2" w:rsidRPr="00F246C2" w:rsidRDefault="00F246C2" w:rsidP="00DC24B5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751E3A" w:rsidRPr="00B744AA" w:rsidRDefault="00751E3A" w:rsidP="00751E3A"/>
    <w:p w:rsidR="00751E3A" w:rsidRPr="00B744AA" w:rsidRDefault="00751E3A" w:rsidP="00751E3A"/>
    <w:p w:rsidR="00B2604A" w:rsidRPr="00DC24B5" w:rsidRDefault="00B2604A" w:rsidP="00DC24B5">
      <w:pPr>
        <w:pStyle w:val="aa"/>
        <w:widowControl/>
        <w:tabs>
          <w:tab w:val="left" w:pos="709"/>
        </w:tabs>
        <w:suppressAutoHyphens w:val="0"/>
        <w:ind w:left="0"/>
        <w:contextualSpacing w:val="0"/>
        <w:jc w:val="both"/>
        <w:rPr>
          <w:rFonts w:cs="Times New Roman"/>
          <w:sz w:val="28"/>
          <w:szCs w:val="28"/>
        </w:rPr>
      </w:pPr>
    </w:p>
    <w:sectPr w:rsidR="00B2604A" w:rsidRPr="00DC24B5" w:rsidSect="002C78A7">
      <w:footerReference w:type="default" r:id="rId11"/>
      <w:type w:val="continuous"/>
      <w:pgSz w:w="16838" w:h="11906" w:orient="landscape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0AF" w:rsidRDefault="004160AF" w:rsidP="008727C3">
      <w:r>
        <w:separator/>
      </w:r>
    </w:p>
  </w:endnote>
  <w:endnote w:type="continuationSeparator" w:id="0">
    <w:p w:rsidR="004160AF" w:rsidRDefault="004160AF" w:rsidP="0087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Yu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E3A" w:rsidRDefault="00751E3A">
    <w:pPr>
      <w:pStyle w:val="afff3"/>
      <w:jc w:val="right"/>
    </w:pPr>
  </w:p>
  <w:p w:rsidR="00751E3A" w:rsidRDefault="00751E3A">
    <w:pPr>
      <w:pStyle w:val="aff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25852"/>
      <w:docPartObj>
        <w:docPartGallery w:val="Page Numbers (Bottom of Page)"/>
        <w:docPartUnique/>
      </w:docPartObj>
    </w:sdtPr>
    <w:sdtEndPr/>
    <w:sdtContent>
      <w:p w:rsidR="00751E3A" w:rsidRDefault="00751E3A">
        <w:pPr>
          <w:pStyle w:val="afff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93E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51E3A" w:rsidRDefault="00751E3A">
    <w:pPr>
      <w:pStyle w:val="af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0AF" w:rsidRDefault="004160AF" w:rsidP="008727C3">
      <w:r>
        <w:separator/>
      </w:r>
    </w:p>
  </w:footnote>
  <w:footnote w:type="continuationSeparator" w:id="0">
    <w:p w:rsidR="004160AF" w:rsidRDefault="004160AF" w:rsidP="00872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</w:abstractNum>
  <w:abstractNum w:abstractNumId="2" w15:restartNumberingAfterBreak="0">
    <w:nsid w:val="00000005"/>
    <w:multiLevelType w:val="singleLevel"/>
    <w:tmpl w:val="00000005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20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4" w15:restartNumberingAfterBreak="0">
    <w:nsid w:val="00000008"/>
    <w:multiLevelType w:val="singleLevel"/>
    <w:tmpl w:val="00000008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9"/>
    <w:multiLevelType w:val="singleLevel"/>
    <w:tmpl w:val="00000009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B"/>
    <w:multiLevelType w:val="multilevel"/>
    <w:tmpl w:val="F6303F70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000000D"/>
    <w:multiLevelType w:val="singleLevel"/>
    <w:tmpl w:val="0000000D"/>
    <w:name w:val="WW8Num13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0F"/>
    <w:multiLevelType w:val="singleLevel"/>
    <w:tmpl w:val="0000000F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2" w15:restartNumberingAfterBreak="0">
    <w:nsid w:val="00000014"/>
    <w:multiLevelType w:val="singleLevel"/>
    <w:tmpl w:val="00000014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16"/>
    <w:multiLevelType w:val="singleLevel"/>
    <w:tmpl w:val="00000016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18"/>
    <w:multiLevelType w:val="singleLevel"/>
    <w:tmpl w:val="00000018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9"/>
    <w:multiLevelType w:val="singleLevel"/>
    <w:tmpl w:val="00000019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D"/>
    <w:multiLevelType w:val="singleLevel"/>
    <w:tmpl w:val="0000001D"/>
    <w:name w:val="WW8Num4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17" w15:restartNumberingAfterBreak="0">
    <w:nsid w:val="005F660E"/>
    <w:multiLevelType w:val="multilevel"/>
    <w:tmpl w:val="D922AA9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8" w15:restartNumberingAfterBreak="0">
    <w:nsid w:val="01AC4130"/>
    <w:multiLevelType w:val="hybridMultilevel"/>
    <w:tmpl w:val="31B8B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2B5197E"/>
    <w:multiLevelType w:val="hybridMultilevel"/>
    <w:tmpl w:val="55307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4515329"/>
    <w:multiLevelType w:val="multilevel"/>
    <w:tmpl w:val="092AE340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21" w15:restartNumberingAfterBreak="0">
    <w:nsid w:val="060D52FE"/>
    <w:multiLevelType w:val="hybridMultilevel"/>
    <w:tmpl w:val="B42A4A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6546490"/>
    <w:multiLevelType w:val="hybridMultilevel"/>
    <w:tmpl w:val="5C8C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5019FA"/>
    <w:multiLevelType w:val="hybridMultilevel"/>
    <w:tmpl w:val="9B96597A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8914644"/>
    <w:multiLevelType w:val="hybridMultilevel"/>
    <w:tmpl w:val="A386F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9FB0C8B"/>
    <w:multiLevelType w:val="hybridMultilevel"/>
    <w:tmpl w:val="2A36C652"/>
    <w:lvl w:ilvl="0" w:tplc="835E26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106628"/>
    <w:multiLevelType w:val="multilevel"/>
    <w:tmpl w:val="A62A1D1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6" w:hanging="283"/>
      </w:pPr>
    </w:lvl>
    <w:lvl w:ilvl="2">
      <w:start w:val="1"/>
      <w:numFmt w:val="decimal"/>
      <w:lvlText w:val="%3."/>
      <w:lvlJc w:val="left"/>
      <w:pPr>
        <w:ind w:left="2123" w:hanging="283"/>
      </w:pPr>
    </w:lvl>
    <w:lvl w:ilvl="3">
      <w:start w:val="1"/>
      <w:numFmt w:val="decimal"/>
      <w:lvlText w:val="%4."/>
      <w:lvlJc w:val="left"/>
      <w:pPr>
        <w:ind w:left="2830" w:hanging="283"/>
      </w:pPr>
    </w:lvl>
    <w:lvl w:ilvl="4">
      <w:start w:val="1"/>
      <w:numFmt w:val="decimal"/>
      <w:lvlText w:val="%5."/>
      <w:lvlJc w:val="left"/>
      <w:pPr>
        <w:ind w:left="3537" w:hanging="283"/>
      </w:pPr>
    </w:lvl>
    <w:lvl w:ilvl="5">
      <w:start w:val="1"/>
      <w:numFmt w:val="decimal"/>
      <w:lvlText w:val="%6."/>
      <w:lvlJc w:val="left"/>
      <w:pPr>
        <w:ind w:left="4244" w:hanging="283"/>
      </w:pPr>
    </w:lvl>
    <w:lvl w:ilvl="6">
      <w:start w:val="1"/>
      <w:numFmt w:val="decimal"/>
      <w:lvlText w:val="%7."/>
      <w:lvlJc w:val="left"/>
      <w:pPr>
        <w:ind w:left="4951" w:hanging="283"/>
      </w:pPr>
    </w:lvl>
    <w:lvl w:ilvl="7">
      <w:start w:val="1"/>
      <w:numFmt w:val="decimal"/>
      <w:lvlText w:val="%8."/>
      <w:lvlJc w:val="left"/>
      <w:pPr>
        <w:ind w:left="5658" w:hanging="283"/>
      </w:pPr>
    </w:lvl>
    <w:lvl w:ilvl="8">
      <w:start w:val="1"/>
      <w:numFmt w:val="decimal"/>
      <w:lvlText w:val="%9."/>
      <w:lvlJc w:val="left"/>
      <w:pPr>
        <w:ind w:left="6365" w:hanging="283"/>
      </w:pPr>
    </w:lvl>
  </w:abstractNum>
  <w:abstractNum w:abstractNumId="27" w15:restartNumberingAfterBreak="0">
    <w:nsid w:val="0CC818FC"/>
    <w:multiLevelType w:val="hybridMultilevel"/>
    <w:tmpl w:val="82E0721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0D437195"/>
    <w:multiLevelType w:val="hybridMultilevel"/>
    <w:tmpl w:val="85AEC9C6"/>
    <w:lvl w:ilvl="0" w:tplc="5C685D8C"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0EEA5BB4"/>
    <w:multiLevelType w:val="hybridMultilevel"/>
    <w:tmpl w:val="A19C6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F457A9A"/>
    <w:multiLevelType w:val="hybridMultilevel"/>
    <w:tmpl w:val="955C993A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02B75A9"/>
    <w:multiLevelType w:val="hybridMultilevel"/>
    <w:tmpl w:val="BA7237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0A118A0"/>
    <w:multiLevelType w:val="multilevel"/>
    <w:tmpl w:val="EDC8A01C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33" w15:restartNumberingAfterBreak="0">
    <w:nsid w:val="13BE23B3"/>
    <w:multiLevelType w:val="hybridMultilevel"/>
    <w:tmpl w:val="60C4B5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5953457"/>
    <w:multiLevelType w:val="hybridMultilevel"/>
    <w:tmpl w:val="5B9CE172"/>
    <w:lvl w:ilvl="0" w:tplc="8B6E66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15953904"/>
    <w:multiLevelType w:val="hybridMultilevel"/>
    <w:tmpl w:val="78C80F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15BB588C"/>
    <w:multiLevelType w:val="hybridMultilevel"/>
    <w:tmpl w:val="9BBAC5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715326F"/>
    <w:multiLevelType w:val="hybridMultilevel"/>
    <w:tmpl w:val="007AC706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181771DA"/>
    <w:multiLevelType w:val="hybridMultilevel"/>
    <w:tmpl w:val="F1EA2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1A8C1348"/>
    <w:multiLevelType w:val="hybridMultilevel"/>
    <w:tmpl w:val="B29CBF70"/>
    <w:lvl w:ilvl="0" w:tplc="A8183A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1C3B3817"/>
    <w:multiLevelType w:val="hybridMultilevel"/>
    <w:tmpl w:val="16BEE7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E3215AA"/>
    <w:multiLevelType w:val="multilevel"/>
    <w:tmpl w:val="ADBC7B1A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43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20A21F9B"/>
    <w:multiLevelType w:val="hybridMultilevel"/>
    <w:tmpl w:val="5ADAF8AE"/>
    <w:lvl w:ilvl="0" w:tplc="0419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5" w15:restartNumberingAfterBreak="0">
    <w:nsid w:val="20D77F5B"/>
    <w:multiLevelType w:val="hybridMultilevel"/>
    <w:tmpl w:val="4CB8C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42F4A4F"/>
    <w:multiLevelType w:val="hybridMultilevel"/>
    <w:tmpl w:val="0748C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800EA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5FC76D0"/>
    <w:multiLevelType w:val="hybridMultilevel"/>
    <w:tmpl w:val="D6540A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6CA55B5"/>
    <w:multiLevelType w:val="hybridMultilevel"/>
    <w:tmpl w:val="9E686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8AE6467"/>
    <w:multiLevelType w:val="hybridMultilevel"/>
    <w:tmpl w:val="54303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A21692A"/>
    <w:multiLevelType w:val="hybridMultilevel"/>
    <w:tmpl w:val="5AAAC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BF33D93"/>
    <w:multiLevelType w:val="hybridMultilevel"/>
    <w:tmpl w:val="EBF49646"/>
    <w:lvl w:ilvl="0" w:tplc="0419000F">
      <w:start w:val="1"/>
      <w:numFmt w:val="decimal"/>
      <w:lvlText w:val="%1."/>
      <w:lvlJc w:val="left"/>
      <w:pPr>
        <w:ind w:left="72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8656D4"/>
    <w:multiLevelType w:val="hybridMultilevel"/>
    <w:tmpl w:val="B3B0E178"/>
    <w:lvl w:ilvl="0" w:tplc="A8183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2D583959"/>
    <w:multiLevelType w:val="hybridMultilevel"/>
    <w:tmpl w:val="707CA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4E2B66"/>
    <w:multiLevelType w:val="hybridMultilevel"/>
    <w:tmpl w:val="28107502"/>
    <w:lvl w:ilvl="0" w:tplc="0419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5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335917B1"/>
    <w:multiLevelType w:val="multilevel"/>
    <w:tmpl w:val="19E85D2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57" w15:restartNumberingAfterBreak="0">
    <w:nsid w:val="34D626F0"/>
    <w:multiLevelType w:val="hybridMultilevel"/>
    <w:tmpl w:val="14C2C9E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8" w15:restartNumberingAfterBreak="0">
    <w:nsid w:val="3561051D"/>
    <w:multiLevelType w:val="hybridMultilevel"/>
    <w:tmpl w:val="AF26F3B4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5A23ADF"/>
    <w:multiLevelType w:val="hybridMultilevel"/>
    <w:tmpl w:val="97E4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5AB3052"/>
    <w:multiLevelType w:val="hybridMultilevel"/>
    <w:tmpl w:val="E966B54A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1" w15:restartNumberingAfterBreak="0">
    <w:nsid w:val="36952259"/>
    <w:multiLevelType w:val="hybridMultilevel"/>
    <w:tmpl w:val="BDC6DC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77D6A43"/>
    <w:multiLevelType w:val="hybridMultilevel"/>
    <w:tmpl w:val="10145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8416516"/>
    <w:multiLevelType w:val="hybridMultilevel"/>
    <w:tmpl w:val="9EC46600"/>
    <w:lvl w:ilvl="0" w:tplc="00000004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4" w15:restartNumberingAfterBreak="0">
    <w:nsid w:val="39C31F30"/>
    <w:multiLevelType w:val="hybridMultilevel"/>
    <w:tmpl w:val="435C879E"/>
    <w:lvl w:ilvl="0" w:tplc="B86CBE0C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3A407A14"/>
    <w:multiLevelType w:val="hybridMultilevel"/>
    <w:tmpl w:val="AD668DF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6" w15:restartNumberingAfterBreak="0">
    <w:nsid w:val="3CAC657D"/>
    <w:multiLevelType w:val="hybridMultilevel"/>
    <w:tmpl w:val="D9784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D5C203E"/>
    <w:multiLevelType w:val="multilevel"/>
    <w:tmpl w:val="646295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40402BD4"/>
    <w:multiLevelType w:val="hybridMultilevel"/>
    <w:tmpl w:val="4EC2C0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0FC4D48"/>
    <w:multiLevelType w:val="hybridMultilevel"/>
    <w:tmpl w:val="0554A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1" w15:restartNumberingAfterBreak="0">
    <w:nsid w:val="44442529"/>
    <w:multiLevelType w:val="hybridMultilevel"/>
    <w:tmpl w:val="90128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1919DE"/>
    <w:multiLevelType w:val="hybridMultilevel"/>
    <w:tmpl w:val="2F705354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52F585A"/>
    <w:multiLevelType w:val="hybridMultilevel"/>
    <w:tmpl w:val="3B4C46CA"/>
    <w:lvl w:ilvl="0" w:tplc="83D89C5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71231AD"/>
    <w:multiLevelType w:val="hybridMultilevel"/>
    <w:tmpl w:val="7BAAA57A"/>
    <w:lvl w:ilvl="0" w:tplc="A978DC8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7426547"/>
    <w:multiLevelType w:val="hybridMultilevel"/>
    <w:tmpl w:val="3F9EE2E4"/>
    <w:lvl w:ilvl="0" w:tplc="CB564E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94068FB"/>
    <w:multiLevelType w:val="hybridMultilevel"/>
    <w:tmpl w:val="48789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96A22D3"/>
    <w:multiLevelType w:val="hybridMultilevel"/>
    <w:tmpl w:val="518CD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36B69A1"/>
    <w:multiLevelType w:val="hybridMultilevel"/>
    <w:tmpl w:val="4C06D9E0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47C6B44"/>
    <w:multiLevelType w:val="hybridMultilevel"/>
    <w:tmpl w:val="8FA89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54863E5"/>
    <w:multiLevelType w:val="multilevel"/>
    <w:tmpl w:val="1DDC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566104DC"/>
    <w:multiLevelType w:val="hybridMultilevel"/>
    <w:tmpl w:val="2C0C2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6FF3BCD"/>
    <w:multiLevelType w:val="hybridMultilevel"/>
    <w:tmpl w:val="DB9695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7162D70"/>
    <w:multiLevelType w:val="hybridMultilevel"/>
    <w:tmpl w:val="22F0C8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80B6A9E"/>
    <w:multiLevelType w:val="hybridMultilevel"/>
    <w:tmpl w:val="157206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9055865"/>
    <w:multiLevelType w:val="hybridMultilevel"/>
    <w:tmpl w:val="BDA02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9C3440F"/>
    <w:multiLevelType w:val="hybridMultilevel"/>
    <w:tmpl w:val="5E542054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AC053CE"/>
    <w:multiLevelType w:val="multilevel"/>
    <w:tmpl w:val="B276DEBC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88" w15:restartNumberingAfterBreak="0">
    <w:nsid w:val="5AC86DAB"/>
    <w:multiLevelType w:val="hybridMultilevel"/>
    <w:tmpl w:val="CF2C8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C0461F5"/>
    <w:multiLevelType w:val="hybridMultilevel"/>
    <w:tmpl w:val="623885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DD9202B"/>
    <w:multiLevelType w:val="hybridMultilevel"/>
    <w:tmpl w:val="A7B08E68"/>
    <w:lvl w:ilvl="0" w:tplc="A8183A1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1" w15:restartNumberingAfterBreak="0">
    <w:nsid w:val="5EAA59E3"/>
    <w:multiLevelType w:val="hybridMultilevel"/>
    <w:tmpl w:val="907A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FAB7EF7"/>
    <w:multiLevelType w:val="hybridMultilevel"/>
    <w:tmpl w:val="1CFA1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5" w15:restartNumberingAfterBreak="0">
    <w:nsid w:val="6149027F"/>
    <w:multiLevelType w:val="hybridMultilevel"/>
    <w:tmpl w:val="C4E0759C"/>
    <w:lvl w:ilvl="0" w:tplc="A8183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6" w15:restartNumberingAfterBreak="0">
    <w:nsid w:val="64270466"/>
    <w:multiLevelType w:val="hybridMultilevel"/>
    <w:tmpl w:val="ED30E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4654AE0"/>
    <w:multiLevelType w:val="multilevel"/>
    <w:tmpl w:val="75EEB424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98" w15:restartNumberingAfterBreak="0">
    <w:nsid w:val="64A96ADD"/>
    <w:multiLevelType w:val="hybridMultilevel"/>
    <w:tmpl w:val="F1062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53F7532"/>
    <w:multiLevelType w:val="hybridMultilevel"/>
    <w:tmpl w:val="4CACDC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57C076F"/>
    <w:multiLevelType w:val="hybridMultilevel"/>
    <w:tmpl w:val="CBEE24EE"/>
    <w:lvl w:ilvl="0" w:tplc="A8183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65D910D7"/>
    <w:multiLevelType w:val="hybridMultilevel"/>
    <w:tmpl w:val="9AF6482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2" w15:restartNumberingAfterBreak="0">
    <w:nsid w:val="66470CCE"/>
    <w:multiLevelType w:val="hybridMultilevel"/>
    <w:tmpl w:val="E938A1E2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3" w15:restartNumberingAfterBreak="0">
    <w:nsid w:val="668B23F2"/>
    <w:multiLevelType w:val="hybridMultilevel"/>
    <w:tmpl w:val="64462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6E8124F"/>
    <w:multiLevelType w:val="hybridMultilevel"/>
    <w:tmpl w:val="22D48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7AD1287"/>
    <w:multiLevelType w:val="hybridMultilevel"/>
    <w:tmpl w:val="E7E274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95A67A3"/>
    <w:multiLevelType w:val="multilevel"/>
    <w:tmpl w:val="2F040372"/>
    <w:lvl w:ilvl="0">
      <w:start w:val="2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07" w15:restartNumberingAfterBreak="0">
    <w:nsid w:val="6AFB7988"/>
    <w:multiLevelType w:val="hybridMultilevel"/>
    <w:tmpl w:val="ABF0A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C50189C"/>
    <w:multiLevelType w:val="multilevel"/>
    <w:tmpl w:val="768A2788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09" w15:restartNumberingAfterBreak="0">
    <w:nsid w:val="6CF377A1"/>
    <w:multiLevelType w:val="hybridMultilevel"/>
    <w:tmpl w:val="400ED6F6"/>
    <w:lvl w:ilvl="0" w:tplc="5C685D8C"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6DFE68A5"/>
    <w:multiLevelType w:val="hybridMultilevel"/>
    <w:tmpl w:val="B44A1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0ED08F3"/>
    <w:multiLevelType w:val="hybridMultilevel"/>
    <w:tmpl w:val="1272E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B71D90"/>
    <w:multiLevelType w:val="hybridMultilevel"/>
    <w:tmpl w:val="A4E0B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74397C21"/>
    <w:multiLevelType w:val="hybridMultilevel"/>
    <w:tmpl w:val="C2281160"/>
    <w:lvl w:ilvl="0" w:tplc="3B36FF80">
      <w:start w:val="1"/>
      <w:numFmt w:val="bullet"/>
      <w:lvlText w:val="―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4" w15:restartNumberingAfterBreak="0">
    <w:nsid w:val="74ED0884"/>
    <w:multiLevelType w:val="multilevel"/>
    <w:tmpl w:val="D9D08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6881A86"/>
    <w:multiLevelType w:val="hybridMultilevel"/>
    <w:tmpl w:val="5CBAC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6B70AFF"/>
    <w:multiLevelType w:val="hybridMultilevel"/>
    <w:tmpl w:val="393E65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6DF2102"/>
    <w:multiLevelType w:val="hybridMultilevel"/>
    <w:tmpl w:val="EB468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75846D7"/>
    <w:multiLevelType w:val="hybridMultilevel"/>
    <w:tmpl w:val="CF6CD9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78F345ED"/>
    <w:multiLevelType w:val="hybridMultilevel"/>
    <w:tmpl w:val="C526CB60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97C6095"/>
    <w:multiLevelType w:val="hybridMultilevel"/>
    <w:tmpl w:val="0C3822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2" w15:restartNumberingAfterBreak="0">
    <w:nsid w:val="7BAB1071"/>
    <w:multiLevelType w:val="hybridMultilevel"/>
    <w:tmpl w:val="00484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9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16"/>
  </w:num>
  <w:num w:numId="13">
    <w:abstractNumId w:val="86"/>
  </w:num>
  <w:num w:numId="14">
    <w:abstractNumId w:val="109"/>
  </w:num>
  <w:num w:numId="15">
    <w:abstractNumId w:val="28"/>
  </w:num>
  <w:num w:numId="16">
    <w:abstractNumId w:val="57"/>
  </w:num>
  <w:num w:numId="17">
    <w:abstractNumId w:val="35"/>
  </w:num>
  <w:num w:numId="18">
    <w:abstractNumId w:val="49"/>
  </w:num>
  <w:num w:numId="19">
    <w:abstractNumId w:val="107"/>
  </w:num>
  <w:num w:numId="20">
    <w:abstractNumId w:val="91"/>
  </w:num>
  <w:num w:numId="21">
    <w:abstractNumId w:val="18"/>
  </w:num>
  <w:num w:numId="22">
    <w:abstractNumId w:val="66"/>
  </w:num>
  <w:num w:numId="23">
    <w:abstractNumId w:val="103"/>
  </w:num>
  <w:num w:numId="24">
    <w:abstractNumId w:val="94"/>
  </w:num>
  <w:num w:numId="25">
    <w:abstractNumId w:val="55"/>
  </w:num>
  <w:num w:numId="26">
    <w:abstractNumId w:val="69"/>
  </w:num>
  <w:num w:numId="27">
    <w:abstractNumId w:val="110"/>
  </w:num>
  <w:num w:numId="28">
    <w:abstractNumId w:val="81"/>
  </w:num>
  <w:num w:numId="29">
    <w:abstractNumId w:val="7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2"/>
  </w:num>
  <w:num w:numId="32">
    <w:abstractNumId w:val="80"/>
  </w:num>
  <w:num w:numId="33">
    <w:abstractNumId w:val="29"/>
  </w:num>
  <w:num w:numId="34">
    <w:abstractNumId w:val="6"/>
  </w:num>
  <w:num w:numId="35">
    <w:abstractNumId w:val="63"/>
  </w:num>
  <w:num w:numId="36">
    <w:abstractNumId w:val="40"/>
  </w:num>
  <w:num w:numId="37">
    <w:abstractNumId w:val="90"/>
  </w:num>
  <w:num w:numId="38">
    <w:abstractNumId w:val="56"/>
  </w:num>
  <w:num w:numId="39">
    <w:abstractNumId w:val="26"/>
  </w:num>
  <w:num w:numId="40">
    <w:abstractNumId w:val="42"/>
  </w:num>
  <w:num w:numId="41">
    <w:abstractNumId w:val="17"/>
  </w:num>
  <w:num w:numId="42">
    <w:abstractNumId w:val="108"/>
  </w:num>
  <w:num w:numId="43">
    <w:abstractNumId w:val="106"/>
  </w:num>
  <w:num w:numId="44">
    <w:abstractNumId w:val="112"/>
  </w:num>
  <w:num w:numId="45">
    <w:abstractNumId w:val="115"/>
  </w:num>
  <w:num w:numId="46">
    <w:abstractNumId w:val="23"/>
  </w:num>
  <w:num w:numId="47">
    <w:abstractNumId w:val="59"/>
  </w:num>
  <w:num w:numId="48">
    <w:abstractNumId w:val="53"/>
  </w:num>
  <w:num w:numId="49">
    <w:abstractNumId w:val="24"/>
  </w:num>
  <w:num w:numId="50">
    <w:abstractNumId w:val="111"/>
  </w:num>
  <w:num w:numId="51">
    <w:abstractNumId w:val="48"/>
  </w:num>
  <w:num w:numId="52">
    <w:abstractNumId w:val="46"/>
  </w:num>
  <w:num w:numId="53">
    <w:abstractNumId w:val="22"/>
  </w:num>
  <w:num w:numId="54">
    <w:abstractNumId w:val="77"/>
  </w:num>
  <w:num w:numId="55">
    <w:abstractNumId w:val="38"/>
  </w:num>
  <w:num w:numId="56">
    <w:abstractNumId w:val="89"/>
  </w:num>
  <w:num w:numId="57">
    <w:abstractNumId w:val="19"/>
  </w:num>
  <w:num w:numId="58">
    <w:abstractNumId w:val="32"/>
  </w:num>
  <w:num w:numId="59">
    <w:abstractNumId w:val="97"/>
  </w:num>
  <w:num w:numId="60">
    <w:abstractNumId w:val="87"/>
  </w:num>
  <w:num w:numId="61">
    <w:abstractNumId w:val="20"/>
  </w:num>
  <w:num w:numId="62">
    <w:abstractNumId w:val="27"/>
  </w:num>
  <w:num w:numId="63">
    <w:abstractNumId w:val="50"/>
  </w:num>
  <w:num w:numId="64">
    <w:abstractNumId w:val="104"/>
  </w:num>
  <w:num w:numId="65">
    <w:abstractNumId w:val="37"/>
  </w:num>
  <w:num w:numId="66">
    <w:abstractNumId w:val="60"/>
  </w:num>
  <w:num w:numId="67">
    <w:abstractNumId w:val="113"/>
  </w:num>
  <w:num w:numId="68">
    <w:abstractNumId w:val="58"/>
  </w:num>
  <w:num w:numId="69">
    <w:abstractNumId w:val="102"/>
  </w:num>
  <w:num w:numId="70">
    <w:abstractNumId w:val="72"/>
  </w:num>
  <w:num w:numId="71">
    <w:abstractNumId w:val="119"/>
  </w:num>
  <w:num w:numId="72">
    <w:abstractNumId w:val="95"/>
  </w:num>
  <w:num w:numId="73">
    <w:abstractNumId w:val="100"/>
  </w:num>
  <w:num w:numId="74">
    <w:abstractNumId w:val="52"/>
  </w:num>
  <w:num w:numId="75">
    <w:abstractNumId w:val="78"/>
  </w:num>
  <w:num w:numId="76">
    <w:abstractNumId w:val="67"/>
  </w:num>
  <w:num w:numId="77">
    <w:abstractNumId w:val="93"/>
  </w:num>
  <w:num w:numId="78">
    <w:abstractNumId w:val="73"/>
  </w:num>
  <w:num w:numId="79">
    <w:abstractNumId w:val="75"/>
  </w:num>
  <w:num w:numId="80">
    <w:abstractNumId w:val="43"/>
  </w:num>
  <w:num w:numId="81">
    <w:abstractNumId w:val="121"/>
  </w:num>
  <w:num w:numId="82">
    <w:abstractNumId w:val="39"/>
  </w:num>
  <w:num w:numId="83">
    <w:abstractNumId w:val="74"/>
  </w:num>
  <w:num w:numId="8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9"/>
  </w:num>
  <w:num w:numId="87">
    <w:abstractNumId w:val="34"/>
  </w:num>
  <w:num w:numId="88">
    <w:abstractNumId w:val="62"/>
  </w:num>
  <w:num w:numId="89">
    <w:abstractNumId w:val="76"/>
  </w:num>
  <w:num w:numId="90">
    <w:abstractNumId w:val="30"/>
  </w:num>
  <w:num w:numId="91">
    <w:abstractNumId w:val="45"/>
  </w:num>
  <w:num w:numId="92">
    <w:abstractNumId w:val="118"/>
  </w:num>
  <w:num w:numId="93">
    <w:abstractNumId w:val="7"/>
  </w:num>
  <w:num w:numId="94">
    <w:abstractNumId w:val="47"/>
  </w:num>
  <w:num w:numId="95">
    <w:abstractNumId w:val="105"/>
  </w:num>
  <w:num w:numId="96">
    <w:abstractNumId w:val="68"/>
  </w:num>
  <w:num w:numId="97">
    <w:abstractNumId w:val="36"/>
  </w:num>
  <w:num w:numId="98">
    <w:abstractNumId w:val="82"/>
  </w:num>
  <w:num w:numId="99">
    <w:abstractNumId w:val="120"/>
  </w:num>
  <w:num w:numId="100">
    <w:abstractNumId w:val="21"/>
  </w:num>
  <w:num w:numId="101">
    <w:abstractNumId w:val="96"/>
  </w:num>
  <w:num w:numId="102">
    <w:abstractNumId w:val="101"/>
  </w:num>
  <w:num w:numId="103">
    <w:abstractNumId w:val="65"/>
  </w:num>
  <w:num w:numId="104">
    <w:abstractNumId w:val="83"/>
  </w:num>
  <w:num w:numId="105">
    <w:abstractNumId w:val="88"/>
  </w:num>
  <w:num w:numId="106">
    <w:abstractNumId w:val="31"/>
  </w:num>
  <w:num w:numId="107">
    <w:abstractNumId w:val="116"/>
  </w:num>
  <w:num w:numId="108">
    <w:abstractNumId w:val="99"/>
  </w:num>
  <w:num w:numId="109">
    <w:abstractNumId w:val="61"/>
  </w:num>
  <w:num w:numId="110">
    <w:abstractNumId w:val="85"/>
  </w:num>
  <w:num w:numId="111">
    <w:abstractNumId w:val="84"/>
  </w:num>
  <w:num w:numId="112">
    <w:abstractNumId w:val="33"/>
  </w:num>
  <w:num w:numId="113">
    <w:abstractNumId w:val="98"/>
  </w:num>
  <w:num w:numId="114">
    <w:abstractNumId w:val="41"/>
  </w:num>
  <w:num w:numId="115">
    <w:abstractNumId w:val="54"/>
  </w:num>
  <w:num w:numId="116">
    <w:abstractNumId w:val="44"/>
  </w:num>
  <w:num w:numId="117">
    <w:abstractNumId w:val="114"/>
  </w:num>
  <w:num w:numId="118">
    <w:abstractNumId w:val="25"/>
  </w:num>
  <w:num w:numId="119">
    <w:abstractNumId w:val="64"/>
  </w:num>
  <w:num w:numId="12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378"/>
    <w:rsid w:val="00000F90"/>
    <w:rsid w:val="00007731"/>
    <w:rsid w:val="00010DB0"/>
    <w:rsid w:val="00011540"/>
    <w:rsid w:val="00012FCA"/>
    <w:rsid w:val="00013336"/>
    <w:rsid w:val="00014B13"/>
    <w:rsid w:val="00016546"/>
    <w:rsid w:val="00023349"/>
    <w:rsid w:val="00024626"/>
    <w:rsid w:val="00030E3B"/>
    <w:rsid w:val="00031A77"/>
    <w:rsid w:val="00033897"/>
    <w:rsid w:val="00034BBF"/>
    <w:rsid w:val="000455EB"/>
    <w:rsid w:val="00045EEC"/>
    <w:rsid w:val="00051DC7"/>
    <w:rsid w:val="00051F07"/>
    <w:rsid w:val="00054584"/>
    <w:rsid w:val="00055F40"/>
    <w:rsid w:val="00056A6F"/>
    <w:rsid w:val="00060109"/>
    <w:rsid w:val="00060E38"/>
    <w:rsid w:val="00061831"/>
    <w:rsid w:val="00062A31"/>
    <w:rsid w:val="00063B3E"/>
    <w:rsid w:val="00064335"/>
    <w:rsid w:val="000729A8"/>
    <w:rsid w:val="000748F4"/>
    <w:rsid w:val="000754E9"/>
    <w:rsid w:val="00086831"/>
    <w:rsid w:val="0009393B"/>
    <w:rsid w:val="000A5F16"/>
    <w:rsid w:val="000A6B1A"/>
    <w:rsid w:val="000B5327"/>
    <w:rsid w:val="000B5527"/>
    <w:rsid w:val="000C52A4"/>
    <w:rsid w:val="000C5C0F"/>
    <w:rsid w:val="000C70F4"/>
    <w:rsid w:val="000C7710"/>
    <w:rsid w:val="000D1E94"/>
    <w:rsid w:val="000D3233"/>
    <w:rsid w:val="000D4E92"/>
    <w:rsid w:val="000D67DB"/>
    <w:rsid w:val="000D6BA9"/>
    <w:rsid w:val="000D7A13"/>
    <w:rsid w:val="000D7F4C"/>
    <w:rsid w:val="000E0096"/>
    <w:rsid w:val="000E0872"/>
    <w:rsid w:val="000E297C"/>
    <w:rsid w:val="000E2C40"/>
    <w:rsid w:val="000E5B20"/>
    <w:rsid w:val="000F5345"/>
    <w:rsid w:val="000F7605"/>
    <w:rsid w:val="000F7957"/>
    <w:rsid w:val="001008EE"/>
    <w:rsid w:val="001039B0"/>
    <w:rsid w:val="00103BD6"/>
    <w:rsid w:val="001073E6"/>
    <w:rsid w:val="0010750F"/>
    <w:rsid w:val="00107A7B"/>
    <w:rsid w:val="00112623"/>
    <w:rsid w:val="001135BE"/>
    <w:rsid w:val="001166FC"/>
    <w:rsid w:val="00116AEB"/>
    <w:rsid w:val="00116AFE"/>
    <w:rsid w:val="001172DC"/>
    <w:rsid w:val="00120A6E"/>
    <w:rsid w:val="00122A9C"/>
    <w:rsid w:val="0012329E"/>
    <w:rsid w:val="001266F1"/>
    <w:rsid w:val="00131EEC"/>
    <w:rsid w:val="001327A1"/>
    <w:rsid w:val="00133466"/>
    <w:rsid w:val="00133BFF"/>
    <w:rsid w:val="001411E4"/>
    <w:rsid w:val="00142128"/>
    <w:rsid w:val="00150EB3"/>
    <w:rsid w:val="00152DA8"/>
    <w:rsid w:val="00153D19"/>
    <w:rsid w:val="00162785"/>
    <w:rsid w:val="001650E9"/>
    <w:rsid w:val="00170AE5"/>
    <w:rsid w:val="001722B7"/>
    <w:rsid w:val="001748B7"/>
    <w:rsid w:val="00174D79"/>
    <w:rsid w:val="00180DF6"/>
    <w:rsid w:val="00182C4C"/>
    <w:rsid w:val="00184C0D"/>
    <w:rsid w:val="001A2AA1"/>
    <w:rsid w:val="001A2AD2"/>
    <w:rsid w:val="001A360F"/>
    <w:rsid w:val="001A3A3D"/>
    <w:rsid w:val="001A7B3C"/>
    <w:rsid w:val="001B002D"/>
    <w:rsid w:val="001B1D7A"/>
    <w:rsid w:val="001C5F1A"/>
    <w:rsid w:val="001C6F27"/>
    <w:rsid w:val="001C7AD8"/>
    <w:rsid w:val="001D08CC"/>
    <w:rsid w:val="001D1CA3"/>
    <w:rsid w:val="001D245F"/>
    <w:rsid w:val="001D3903"/>
    <w:rsid w:val="001D3F0E"/>
    <w:rsid w:val="001E0820"/>
    <w:rsid w:val="001E754A"/>
    <w:rsid w:val="001E7A27"/>
    <w:rsid w:val="001F14BE"/>
    <w:rsid w:val="001F153D"/>
    <w:rsid w:val="001F33F7"/>
    <w:rsid w:val="0020061F"/>
    <w:rsid w:val="00200885"/>
    <w:rsid w:val="002020EF"/>
    <w:rsid w:val="002055AE"/>
    <w:rsid w:val="00210FA9"/>
    <w:rsid w:val="002116B2"/>
    <w:rsid w:val="0021230A"/>
    <w:rsid w:val="0021237E"/>
    <w:rsid w:val="0021290C"/>
    <w:rsid w:val="00215D25"/>
    <w:rsid w:val="00216318"/>
    <w:rsid w:val="00230D20"/>
    <w:rsid w:val="0023114B"/>
    <w:rsid w:val="00233E28"/>
    <w:rsid w:val="00236C0B"/>
    <w:rsid w:val="00240644"/>
    <w:rsid w:val="00243715"/>
    <w:rsid w:val="00245AD4"/>
    <w:rsid w:val="00246B08"/>
    <w:rsid w:val="002470FE"/>
    <w:rsid w:val="002510B6"/>
    <w:rsid w:val="0025110D"/>
    <w:rsid w:val="00251F78"/>
    <w:rsid w:val="002544A8"/>
    <w:rsid w:val="002565B4"/>
    <w:rsid w:val="002570C4"/>
    <w:rsid w:val="00260E4E"/>
    <w:rsid w:val="0026157D"/>
    <w:rsid w:val="0026338C"/>
    <w:rsid w:val="002649F7"/>
    <w:rsid w:val="00271CB8"/>
    <w:rsid w:val="002750FB"/>
    <w:rsid w:val="00275509"/>
    <w:rsid w:val="00275C21"/>
    <w:rsid w:val="00276692"/>
    <w:rsid w:val="0027794F"/>
    <w:rsid w:val="002800CC"/>
    <w:rsid w:val="002805DB"/>
    <w:rsid w:val="0028144E"/>
    <w:rsid w:val="00282508"/>
    <w:rsid w:val="002860C1"/>
    <w:rsid w:val="00290D94"/>
    <w:rsid w:val="00291E90"/>
    <w:rsid w:val="00292689"/>
    <w:rsid w:val="00292F6D"/>
    <w:rsid w:val="00293F5F"/>
    <w:rsid w:val="00295AF9"/>
    <w:rsid w:val="002A1824"/>
    <w:rsid w:val="002A23EB"/>
    <w:rsid w:val="002A3E4F"/>
    <w:rsid w:val="002A43AC"/>
    <w:rsid w:val="002A6C94"/>
    <w:rsid w:val="002B165B"/>
    <w:rsid w:val="002B2A35"/>
    <w:rsid w:val="002B3E5C"/>
    <w:rsid w:val="002C162C"/>
    <w:rsid w:val="002C5C5A"/>
    <w:rsid w:val="002C6AB5"/>
    <w:rsid w:val="002C78A7"/>
    <w:rsid w:val="002C7F1D"/>
    <w:rsid w:val="002D234F"/>
    <w:rsid w:val="002D31A5"/>
    <w:rsid w:val="002E3522"/>
    <w:rsid w:val="002E530D"/>
    <w:rsid w:val="002E794C"/>
    <w:rsid w:val="002F2B38"/>
    <w:rsid w:val="002F3DA7"/>
    <w:rsid w:val="00302450"/>
    <w:rsid w:val="00303767"/>
    <w:rsid w:val="00304BAF"/>
    <w:rsid w:val="003071D8"/>
    <w:rsid w:val="003107EF"/>
    <w:rsid w:val="0031509E"/>
    <w:rsid w:val="00317D0C"/>
    <w:rsid w:val="0032051D"/>
    <w:rsid w:val="00320A8A"/>
    <w:rsid w:val="0032328F"/>
    <w:rsid w:val="00323A9D"/>
    <w:rsid w:val="00325ED9"/>
    <w:rsid w:val="00327E23"/>
    <w:rsid w:val="003405CD"/>
    <w:rsid w:val="0034175B"/>
    <w:rsid w:val="00346442"/>
    <w:rsid w:val="00350515"/>
    <w:rsid w:val="00350971"/>
    <w:rsid w:val="00352A28"/>
    <w:rsid w:val="00353E1D"/>
    <w:rsid w:val="003574A0"/>
    <w:rsid w:val="003623B1"/>
    <w:rsid w:val="0036362A"/>
    <w:rsid w:val="00370429"/>
    <w:rsid w:val="00372F31"/>
    <w:rsid w:val="00377CB7"/>
    <w:rsid w:val="00380007"/>
    <w:rsid w:val="0038173D"/>
    <w:rsid w:val="003819DC"/>
    <w:rsid w:val="00386078"/>
    <w:rsid w:val="00386C61"/>
    <w:rsid w:val="00387FF0"/>
    <w:rsid w:val="00391CF4"/>
    <w:rsid w:val="00393EC5"/>
    <w:rsid w:val="003961F3"/>
    <w:rsid w:val="003A365A"/>
    <w:rsid w:val="003A4359"/>
    <w:rsid w:val="003A70CB"/>
    <w:rsid w:val="003B1556"/>
    <w:rsid w:val="003B1981"/>
    <w:rsid w:val="003B25AE"/>
    <w:rsid w:val="003B27C8"/>
    <w:rsid w:val="003C08BB"/>
    <w:rsid w:val="003C25DB"/>
    <w:rsid w:val="003C49FB"/>
    <w:rsid w:val="003C7B56"/>
    <w:rsid w:val="003D7C1B"/>
    <w:rsid w:val="003F1C6F"/>
    <w:rsid w:val="003F233D"/>
    <w:rsid w:val="003F41E7"/>
    <w:rsid w:val="003F54FD"/>
    <w:rsid w:val="00403251"/>
    <w:rsid w:val="0040349E"/>
    <w:rsid w:val="0040403A"/>
    <w:rsid w:val="00410262"/>
    <w:rsid w:val="00410EA3"/>
    <w:rsid w:val="004117C3"/>
    <w:rsid w:val="0041193F"/>
    <w:rsid w:val="00413B4E"/>
    <w:rsid w:val="004160AF"/>
    <w:rsid w:val="004164E7"/>
    <w:rsid w:val="004208D3"/>
    <w:rsid w:val="004315C5"/>
    <w:rsid w:val="004326A8"/>
    <w:rsid w:val="004332B4"/>
    <w:rsid w:val="004336D2"/>
    <w:rsid w:val="00434091"/>
    <w:rsid w:val="0044132E"/>
    <w:rsid w:val="00443431"/>
    <w:rsid w:val="00456278"/>
    <w:rsid w:val="00457BF6"/>
    <w:rsid w:val="00460F9E"/>
    <w:rsid w:val="004619DC"/>
    <w:rsid w:val="0046209D"/>
    <w:rsid w:val="004648A0"/>
    <w:rsid w:val="0047299F"/>
    <w:rsid w:val="00473F87"/>
    <w:rsid w:val="004744D8"/>
    <w:rsid w:val="004761EE"/>
    <w:rsid w:val="004840A0"/>
    <w:rsid w:val="00493554"/>
    <w:rsid w:val="0049773C"/>
    <w:rsid w:val="004A1ADD"/>
    <w:rsid w:val="004A3148"/>
    <w:rsid w:val="004A36EA"/>
    <w:rsid w:val="004A5A31"/>
    <w:rsid w:val="004B5A11"/>
    <w:rsid w:val="004B65C2"/>
    <w:rsid w:val="004C02D0"/>
    <w:rsid w:val="004C19B2"/>
    <w:rsid w:val="004C551D"/>
    <w:rsid w:val="004C68F0"/>
    <w:rsid w:val="004D25A8"/>
    <w:rsid w:val="004D3DBC"/>
    <w:rsid w:val="004F05D9"/>
    <w:rsid w:val="004F17D8"/>
    <w:rsid w:val="004F1C4F"/>
    <w:rsid w:val="004F58C1"/>
    <w:rsid w:val="00500237"/>
    <w:rsid w:val="0050030D"/>
    <w:rsid w:val="00500F50"/>
    <w:rsid w:val="005029EE"/>
    <w:rsid w:val="00502EF8"/>
    <w:rsid w:val="00503016"/>
    <w:rsid w:val="00504054"/>
    <w:rsid w:val="00507402"/>
    <w:rsid w:val="00507FF9"/>
    <w:rsid w:val="00511DEF"/>
    <w:rsid w:val="00512DE4"/>
    <w:rsid w:val="005135F5"/>
    <w:rsid w:val="005145D1"/>
    <w:rsid w:val="00522E1A"/>
    <w:rsid w:val="005241EC"/>
    <w:rsid w:val="00524BC7"/>
    <w:rsid w:val="005259E3"/>
    <w:rsid w:val="00525E76"/>
    <w:rsid w:val="0053443F"/>
    <w:rsid w:val="00535065"/>
    <w:rsid w:val="00537282"/>
    <w:rsid w:val="00541E07"/>
    <w:rsid w:val="00545811"/>
    <w:rsid w:val="005464DB"/>
    <w:rsid w:val="0054667B"/>
    <w:rsid w:val="0055014C"/>
    <w:rsid w:val="0055043A"/>
    <w:rsid w:val="0055267F"/>
    <w:rsid w:val="00554995"/>
    <w:rsid w:val="00554E03"/>
    <w:rsid w:val="00560563"/>
    <w:rsid w:val="00561018"/>
    <w:rsid w:val="00561AEB"/>
    <w:rsid w:val="00567062"/>
    <w:rsid w:val="00573ED1"/>
    <w:rsid w:val="005763CC"/>
    <w:rsid w:val="00582CAE"/>
    <w:rsid w:val="00582FCF"/>
    <w:rsid w:val="00583931"/>
    <w:rsid w:val="005862F8"/>
    <w:rsid w:val="005866D5"/>
    <w:rsid w:val="005911C9"/>
    <w:rsid w:val="005922BE"/>
    <w:rsid w:val="005947B7"/>
    <w:rsid w:val="0059547E"/>
    <w:rsid w:val="00595547"/>
    <w:rsid w:val="005A1E5E"/>
    <w:rsid w:val="005A2991"/>
    <w:rsid w:val="005A2CE8"/>
    <w:rsid w:val="005A3CC0"/>
    <w:rsid w:val="005A7317"/>
    <w:rsid w:val="005A7451"/>
    <w:rsid w:val="005A74AC"/>
    <w:rsid w:val="005A7F5E"/>
    <w:rsid w:val="005B3182"/>
    <w:rsid w:val="005B4AA4"/>
    <w:rsid w:val="005C03CA"/>
    <w:rsid w:val="005C06F5"/>
    <w:rsid w:val="005C082F"/>
    <w:rsid w:val="005C2796"/>
    <w:rsid w:val="005C2B31"/>
    <w:rsid w:val="005D0D1B"/>
    <w:rsid w:val="005D0D72"/>
    <w:rsid w:val="005D3CE5"/>
    <w:rsid w:val="005D75C7"/>
    <w:rsid w:val="005E23E8"/>
    <w:rsid w:val="005E5E17"/>
    <w:rsid w:val="005F1A0E"/>
    <w:rsid w:val="005F4501"/>
    <w:rsid w:val="006051CC"/>
    <w:rsid w:val="0061231E"/>
    <w:rsid w:val="006176F6"/>
    <w:rsid w:val="00621D4B"/>
    <w:rsid w:val="00624C08"/>
    <w:rsid w:val="0062735B"/>
    <w:rsid w:val="00630C4C"/>
    <w:rsid w:val="00631AF1"/>
    <w:rsid w:val="00634079"/>
    <w:rsid w:val="00637FDD"/>
    <w:rsid w:val="006403D9"/>
    <w:rsid w:val="006411CF"/>
    <w:rsid w:val="00643552"/>
    <w:rsid w:val="00643641"/>
    <w:rsid w:val="00643BAD"/>
    <w:rsid w:val="00644E07"/>
    <w:rsid w:val="006454DE"/>
    <w:rsid w:val="006505BF"/>
    <w:rsid w:val="006509A4"/>
    <w:rsid w:val="0065140F"/>
    <w:rsid w:val="006537A2"/>
    <w:rsid w:val="00653A50"/>
    <w:rsid w:val="00654EAE"/>
    <w:rsid w:val="00656E7B"/>
    <w:rsid w:val="00657B15"/>
    <w:rsid w:val="006609CA"/>
    <w:rsid w:val="00660ACB"/>
    <w:rsid w:val="0068381F"/>
    <w:rsid w:val="00685540"/>
    <w:rsid w:val="0069145B"/>
    <w:rsid w:val="00692B5A"/>
    <w:rsid w:val="006946EF"/>
    <w:rsid w:val="00695C04"/>
    <w:rsid w:val="00697F71"/>
    <w:rsid w:val="006A3173"/>
    <w:rsid w:val="006B092C"/>
    <w:rsid w:val="006B3019"/>
    <w:rsid w:val="006B5823"/>
    <w:rsid w:val="006C083B"/>
    <w:rsid w:val="006C3751"/>
    <w:rsid w:val="006C420E"/>
    <w:rsid w:val="006C479E"/>
    <w:rsid w:val="006C6FAC"/>
    <w:rsid w:val="006D4722"/>
    <w:rsid w:val="006D53A8"/>
    <w:rsid w:val="006D6A44"/>
    <w:rsid w:val="006E1860"/>
    <w:rsid w:val="006E318C"/>
    <w:rsid w:val="006E396D"/>
    <w:rsid w:val="006E7069"/>
    <w:rsid w:val="006F366B"/>
    <w:rsid w:val="006F3716"/>
    <w:rsid w:val="006F5867"/>
    <w:rsid w:val="006F5C0B"/>
    <w:rsid w:val="006F638A"/>
    <w:rsid w:val="006F6BD2"/>
    <w:rsid w:val="006F7DDC"/>
    <w:rsid w:val="00701E71"/>
    <w:rsid w:val="007039C0"/>
    <w:rsid w:val="007143C8"/>
    <w:rsid w:val="0071452F"/>
    <w:rsid w:val="00714A16"/>
    <w:rsid w:val="00717FD4"/>
    <w:rsid w:val="007210A3"/>
    <w:rsid w:val="007228E3"/>
    <w:rsid w:val="00730DA7"/>
    <w:rsid w:val="00731E7C"/>
    <w:rsid w:val="00732EBC"/>
    <w:rsid w:val="0074006C"/>
    <w:rsid w:val="00741D63"/>
    <w:rsid w:val="00751E3A"/>
    <w:rsid w:val="00752F86"/>
    <w:rsid w:val="00753311"/>
    <w:rsid w:val="00762ECE"/>
    <w:rsid w:val="00765337"/>
    <w:rsid w:val="00766278"/>
    <w:rsid w:val="00771BD8"/>
    <w:rsid w:val="00772FC7"/>
    <w:rsid w:val="007734CB"/>
    <w:rsid w:val="00774249"/>
    <w:rsid w:val="007752EA"/>
    <w:rsid w:val="00776497"/>
    <w:rsid w:val="00780ED4"/>
    <w:rsid w:val="0079119E"/>
    <w:rsid w:val="00792D1B"/>
    <w:rsid w:val="007A2029"/>
    <w:rsid w:val="007B48A0"/>
    <w:rsid w:val="007B4D4A"/>
    <w:rsid w:val="007B65B6"/>
    <w:rsid w:val="007C12A5"/>
    <w:rsid w:val="007C1CF9"/>
    <w:rsid w:val="007C297D"/>
    <w:rsid w:val="007C3E92"/>
    <w:rsid w:val="007C7FA0"/>
    <w:rsid w:val="007D0C95"/>
    <w:rsid w:val="007E31D1"/>
    <w:rsid w:val="007F076A"/>
    <w:rsid w:val="007F4BE8"/>
    <w:rsid w:val="007F63CC"/>
    <w:rsid w:val="00801128"/>
    <w:rsid w:val="00802400"/>
    <w:rsid w:val="00803947"/>
    <w:rsid w:val="00803DDB"/>
    <w:rsid w:val="008172FD"/>
    <w:rsid w:val="00820F8F"/>
    <w:rsid w:val="008210BC"/>
    <w:rsid w:val="00823C81"/>
    <w:rsid w:val="00824DD9"/>
    <w:rsid w:val="00827C10"/>
    <w:rsid w:val="0083148C"/>
    <w:rsid w:val="00831B30"/>
    <w:rsid w:val="008332E1"/>
    <w:rsid w:val="008348BB"/>
    <w:rsid w:val="0083538E"/>
    <w:rsid w:val="008365CD"/>
    <w:rsid w:val="00836EC4"/>
    <w:rsid w:val="008412F6"/>
    <w:rsid w:val="0084592B"/>
    <w:rsid w:val="00847347"/>
    <w:rsid w:val="008501C2"/>
    <w:rsid w:val="00851BF0"/>
    <w:rsid w:val="008544FE"/>
    <w:rsid w:val="00854A80"/>
    <w:rsid w:val="008554D9"/>
    <w:rsid w:val="008659C0"/>
    <w:rsid w:val="008727C3"/>
    <w:rsid w:val="00873678"/>
    <w:rsid w:val="008738E0"/>
    <w:rsid w:val="00874DBE"/>
    <w:rsid w:val="0087744C"/>
    <w:rsid w:val="008810E4"/>
    <w:rsid w:val="00881829"/>
    <w:rsid w:val="00886CE1"/>
    <w:rsid w:val="00887904"/>
    <w:rsid w:val="0089786C"/>
    <w:rsid w:val="008A0559"/>
    <w:rsid w:val="008A0B53"/>
    <w:rsid w:val="008A1B13"/>
    <w:rsid w:val="008A2D70"/>
    <w:rsid w:val="008A33FE"/>
    <w:rsid w:val="008A3B4E"/>
    <w:rsid w:val="008A4890"/>
    <w:rsid w:val="008A7672"/>
    <w:rsid w:val="008B3413"/>
    <w:rsid w:val="008B5223"/>
    <w:rsid w:val="008C1A79"/>
    <w:rsid w:val="008C2F99"/>
    <w:rsid w:val="008C3370"/>
    <w:rsid w:val="008D0102"/>
    <w:rsid w:val="008D10D8"/>
    <w:rsid w:val="008D5753"/>
    <w:rsid w:val="008D6F41"/>
    <w:rsid w:val="008D7451"/>
    <w:rsid w:val="008E3BBD"/>
    <w:rsid w:val="008E3E7C"/>
    <w:rsid w:val="008E497F"/>
    <w:rsid w:val="008E4C63"/>
    <w:rsid w:val="008E54D7"/>
    <w:rsid w:val="008E607B"/>
    <w:rsid w:val="008F203B"/>
    <w:rsid w:val="008F6A7B"/>
    <w:rsid w:val="009036FD"/>
    <w:rsid w:val="0090674C"/>
    <w:rsid w:val="00907606"/>
    <w:rsid w:val="00910044"/>
    <w:rsid w:val="00917E03"/>
    <w:rsid w:val="009240AD"/>
    <w:rsid w:val="009243EA"/>
    <w:rsid w:val="0093003D"/>
    <w:rsid w:val="00937F09"/>
    <w:rsid w:val="00943810"/>
    <w:rsid w:val="00947E30"/>
    <w:rsid w:val="00950497"/>
    <w:rsid w:val="00960C7B"/>
    <w:rsid w:val="009669B2"/>
    <w:rsid w:val="00971DA9"/>
    <w:rsid w:val="00972BF9"/>
    <w:rsid w:val="00973649"/>
    <w:rsid w:val="00981526"/>
    <w:rsid w:val="009825DA"/>
    <w:rsid w:val="00986110"/>
    <w:rsid w:val="00990172"/>
    <w:rsid w:val="009936CA"/>
    <w:rsid w:val="00996627"/>
    <w:rsid w:val="009A197C"/>
    <w:rsid w:val="009A31B9"/>
    <w:rsid w:val="009B004D"/>
    <w:rsid w:val="009B01FF"/>
    <w:rsid w:val="009B135B"/>
    <w:rsid w:val="009B17AE"/>
    <w:rsid w:val="009B2579"/>
    <w:rsid w:val="009B4F11"/>
    <w:rsid w:val="009B5225"/>
    <w:rsid w:val="009B75CA"/>
    <w:rsid w:val="009C0C0B"/>
    <w:rsid w:val="009D0099"/>
    <w:rsid w:val="009D341B"/>
    <w:rsid w:val="009D66BC"/>
    <w:rsid w:val="009D677F"/>
    <w:rsid w:val="009D678C"/>
    <w:rsid w:val="009D6E5E"/>
    <w:rsid w:val="009E082F"/>
    <w:rsid w:val="009E111F"/>
    <w:rsid w:val="009E6222"/>
    <w:rsid w:val="009E6473"/>
    <w:rsid w:val="009F133E"/>
    <w:rsid w:val="00A07C1D"/>
    <w:rsid w:val="00A101DC"/>
    <w:rsid w:val="00A10BFD"/>
    <w:rsid w:val="00A12749"/>
    <w:rsid w:val="00A12C9D"/>
    <w:rsid w:val="00A13710"/>
    <w:rsid w:val="00A211B2"/>
    <w:rsid w:val="00A21F12"/>
    <w:rsid w:val="00A23FB7"/>
    <w:rsid w:val="00A25ADE"/>
    <w:rsid w:val="00A27340"/>
    <w:rsid w:val="00A306B9"/>
    <w:rsid w:val="00A3381B"/>
    <w:rsid w:val="00A34DD3"/>
    <w:rsid w:val="00A41E48"/>
    <w:rsid w:val="00A454D4"/>
    <w:rsid w:val="00A464BC"/>
    <w:rsid w:val="00A478B4"/>
    <w:rsid w:val="00A53FC2"/>
    <w:rsid w:val="00A55441"/>
    <w:rsid w:val="00A619D8"/>
    <w:rsid w:val="00A63D14"/>
    <w:rsid w:val="00A647A6"/>
    <w:rsid w:val="00A778FC"/>
    <w:rsid w:val="00A82760"/>
    <w:rsid w:val="00A8557A"/>
    <w:rsid w:val="00A86889"/>
    <w:rsid w:val="00A92ABD"/>
    <w:rsid w:val="00A92F6C"/>
    <w:rsid w:val="00A9534B"/>
    <w:rsid w:val="00A95D83"/>
    <w:rsid w:val="00AA2964"/>
    <w:rsid w:val="00AA50B0"/>
    <w:rsid w:val="00AA6797"/>
    <w:rsid w:val="00AA7934"/>
    <w:rsid w:val="00AB05D2"/>
    <w:rsid w:val="00AB4EB9"/>
    <w:rsid w:val="00AB7C55"/>
    <w:rsid w:val="00AC3FEF"/>
    <w:rsid w:val="00AC4D3A"/>
    <w:rsid w:val="00AC54E4"/>
    <w:rsid w:val="00AC746E"/>
    <w:rsid w:val="00AC78F3"/>
    <w:rsid w:val="00AD180E"/>
    <w:rsid w:val="00AD2475"/>
    <w:rsid w:val="00AD3039"/>
    <w:rsid w:val="00AD6C11"/>
    <w:rsid w:val="00AD75B2"/>
    <w:rsid w:val="00AE3440"/>
    <w:rsid w:val="00AE60AB"/>
    <w:rsid w:val="00AE6DD9"/>
    <w:rsid w:val="00AE6E94"/>
    <w:rsid w:val="00AF0F45"/>
    <w:rsid w:val="00AF2533"/>
    <w:rsid w:val="00AF58C2"/>
    <w:rsid w:val="00B006FD"/>
    <w:rsid w:val="00B00B65"/>
    <w:rsid w:val="00B00C66"/>
    <w:rsid w:val="00B037A2"/>
    <w:rsid w:val="00B16B8C"/>
    <w:rsid w:val="00B2131B"/>
    <w:rsid w:val="00B230D5"/>
    <w:rsid w:val="00B23B64"/>
    <w:rsid w:val="00B2432D"/>
    <w:rsid w:val="00B25EC6"/>
    <w:rsid w:val="00B2604A"/>
    <w:rsid w:val="00B26968"/>
    <w:rsid w:val="00B31DBD"/>
    <w:rsid w:val="00B338C2"/>
    <w:rsid w:val="00B37F49"/>
    <w:rsid w:val="00B4420F"/>
    <w:rsid w:val="00B459C9"/>
    <w:rsid w:val="00B47F50"/>
    <w:rsid w:val="00B54CD1"/>
    <w:rsid w:val="00B55E0F"/>
    <w:rsid w:val="00B56CEE"/>
    <w:rsid w:val="00B63CCA"/>
    <w:rsid w:val="00B70420"/>
    <w:rsid w:val="00B71928"/>
    <w:rsid w:val="00B72BC7"/>
    <w:rsid w:val="00B7383F"/>
    <w:rsid w:val="00B73CF8"/>
    <w:rsid w:val="00B751A1"/>
    <w:rsid w:val="00B824BC"/>
    <w:rsid w:val="00B85446"/>
    <w:rsid w:val="00B877B2"/>
    <w:rsid w:val="00B87BD8"/>
    <w:rsid w:val="00B90C66"/>
    <w:rsid w:val="00B91088"/>
    <w:rsid w:val="00B916AC"/>
    <w:rsid w:val="00B93072"/>
    <w:rsid w:val="00B93830"/>
    <w:rsid w:val="00B966E9"/>
    <w:rsid w:val="00B96C21"/>
    <w:rsid w:val="00B97010"/>
    <w:rsid w:val="00BA16C6"/>
    <w:rsid w:val="00BA2E3A"/>
    <w:rsid w:val="00BA4684"/>
    <w:rsid w:val="00BB145C"/>
    <w:rsid w:val="00BB26FE"/>
    <w:rsid w:val="00BB6E90"/>
    <w:rsid w:val="00BB763B"/>
    <w:rsid w:val="00BC0324"/>
    <w:rsid w:val="00BC0346"/>
    <w:rsid w:val="00BC36E2"/>
    <w:rsid w:val="00BC5091"/>
    <w:rsid w:val="00BC6BCA"/>
    <w:rsid w:val="00BD1013"/>
    <w:rsid w:val="00BD3AAC"/>
    <w:rsid w:val="00BD4172"/>
    <w:rsid w:val="00BE0694"/>
    <w:rsid w:val="00BE5959"/>
    <w:rsid w:val="00C01853"/>
    <w:rsid w:val="00C01CC0"/>
    <w:rsid w:val="00C03B4C"/>
    <w:rsid w:val="00C04526"/>
    <w:rsid w:val="00C0504F"/>
    <w:rsid w:val="00C13176"/>
    <w:rsid w:val="00C16CB0"/>
    <w:rsid w:val="00C20280"/>
    <w:rsid w:val="00C203F5"/>
    <w:rsid w:val="00C227B5"/>
    <w:rsid w:val="00C230FE"/>
    <w:rsid w:val="00C23E0B"/>
    <w:rsid w:val="00C2546F"/>
    <w:rsid w:val="00C258E3"/>
    <w:rsid w:val="00C275F0"/>
    <w:rsid w:val="00C300D3"/>
    <w:rsid w:val="00C33ADE"/>
    <w:rsid w:val="00C36C93"/>
    <w:rsid w:val="00C37A52"/>
    <w:rsid w:val="00C436FD"/>
    <w:rsid w:val="00C45402"/>
    <w:rsid w:val="00C46118"/>
    <w:rsid w:val="00C47227"/>
    <w:rsid w:val="00C55005"/>
    <w:rsid w:val="00C60E92"/>
    <w:rsid w:val="00C62777"/>
    <w:rsid w:val="00C6445B"/>
    <w:rsid w:val="00C65A3E"/>
    <w:rsid w:val="00C66D49"/>
    <w:rsid w:val="00C737C5"/>
    <w:rsid w:val="00C74783"/>
    <w:rsid w:val="00C75D8C"/>
    <w:rsid w:val="00C77C22"/>
    <w:rsid w:val="00C80BAC"/>
    <w:rsid w:val="00C83F97"/>
    <w:rsid w:val="00C84BFC"/>
    <w:rsid w:val="00C86150"/>
    <w:rsid w:val="00C87E8A"/>
    <w:rsid w:val="00C94588"/>
    <w:rsid w:val="00C94853"/>
    <w:rsid w:val="00CA41EA"/>
    <w:rsid w:val="00CA55AE"/>
    <w:rsid w:val="00CA5FC6"/>
    <w:rsid w:val="00CA753B"/>
    <w:rsid w:val="00CB3D74"/>
    <w:rsid w:val="00CB7A8A"/>
    <w:rsid w:val="00CC09A3"/>
    <w:rsid w:val="00CC364F"/>
    <w:rsid w:val="00CC75AA"/>
    <w:rsid w:val="00CD21BD"/>
    <w:rsid w:val="00CD34C7"/>
    <w:rsid w:val="00CD4BD0"/>
    <w:rsid w:val="00CD59F8"/>
    <w:rsid w:val="00CD6856"/>
    <w:rsid w:val="00CD6CB3"/>
    <w:rsid w:val="00CE006C"/>
    <w:rsid w:val="00CE2B2A"/>
    <w:rsid w:val="00CE5D26"/>
    <w:rsid w:val="00CE60A0"/>
    <w:rsid w:val="00CE76EC"/>
    <w:rsid w:val="00CF145A"/>
    <w:rsid w:val="00CF2384"/>
    <w:rsid w:val="00CF5AE5"/>
    <w:rsid w:val="00CF616A"/>
    <w:rsid w:val="00CF7894"/>
    <w:rsid w:val="00D02FCC"/>
    <w:rsid w:val="00D03661"/>
    <w:rsid w:val="00D037A5"/>
    <w:rsid w:val="00D0554D"/>
    <w:rsid w:val="00D10058"/>
    <w:rsid w:val="00D10390"/>
    <w:rsid w:val="00D1117D"/>
    <w:rsid w:val="00D12106"/>
    <w:rsid w:val="00D137E7"/>
    <w:rsid w:val="00D1586B"/>
    <w:rsid w:val="00D173C2"/>
    <w:rsid w:val="00D21A13"/>
    <w:rsid w:val="00D2245E"/>
    <w:rsid w:val="00D25876"/>
    <w:rsid w:val="00D26862"/>
    <w:rsid w:val="00D30AE1"/>
    <w:rsid w:val="00D327DF"/>
    <w:rsid w:val="00D332AF"/>
    <w:rsid w:val="00D33E80"/>
    <w:rsid w:val="00D3632C"/>
    <w:rsid w:val="00D36544"/>
    <w:rsid w:val="00D36B2B"/>
    <w:rsid w:val="00D43895"/>
    <w:rsid w:val="00D43D6A"/>
    <w:rsid w:val="00D4465C"/>
    <w:rsid w:val="00D460D7"/>
    <w:rsid w:val="00D47E89"/>
    <w:rsid w:val="00D503A5"/>
    <w:rsid w:val="00D51DF7"/>
    <w:rsid w:val="00D52C0B"/>
    <w:rsid w:val="00D53319"/>
    <w:rsid w:val="00D53B89"/>
    <w:rsid w:val="00D547FB"/>
    <w:rsid w:val="00D549BD"/>
    <w:rsid w:val="00D55A45"/>
    <w:rsid w:val="00D56310"/>
    <w:rsid w:val="00D5658E"/>
    <w:rsid w:val="00D612CE"/>
    <w:rsid w:val="00D6183E"/>
    <w:rsid w:val="00D61FAE"/>
    <w:rsid w:val="00D622B6"/>
    <w:rsid w:val="00D62EF2"/>
    <w:rsid w:val="00D62FEF"/>
    <w:rsid w:val="00D654EE"/>
    <w:rsid w:val="00D6632F"/>
    <w:rsid w:val="00D70634"/>
    <w:rsid w:val="00D73196"/>
    <w:rsid w:val="00D74C19"/>
    <w:rsid w:val="00D815DC"/>
    <w:rsid w:val="00D819A2"/>
    <w:rsid w:val="00D90FC8"/>
    <w:rsid w:val="00D9178D"/>
    <w:rsid w:val="00D91E27"/>
    <w:rsid w:val="00D91E98"/>
    <w:rsid w:val="00D92747"/>
    <w:rsid w:val="00D94425"/>
    <w:rsid w:val="00D97AA4"/>
    <w:rsid w:val="00DA2994"/>
    <w:rsid w:val="00DB0F49"/>
    <w:rsid w:val="00DB1E58"/>
    <w:rsid w:val="00DB53E5"/>
    <w:rsid w:val="00DB56DA"/>
    <w:rsid w:val="00DB74C6"/>
    <w:rsid w:val="00DC1FE2"/>
    <w:rsid w:val="00DC24B5"/>
    <w:rsid w:val="00DC3D93"/>
    <w:rsid w:val="00DC4F14"/>
    <w:rsid w:val="00DC7B2E"/>
    <w:rsid w:val="00DD24A7"/>
    <w:rsid w:val="00DD3199"/>
    <w:rsid w:val="00DE122B"/>
    <w:rsid w:val="00DE42AD"/>
    <w:rsid w:val="00DF0839"/>
    <w:rsid w:val="00DF52E3"/>
    <w:rsid w:val="00DF54E5"/>
    <w:rsid w:val="00E006A9"/>
    <w:rsid w:val="00E03FE1"/>
    <w:rsid w:val="00E05EF3"/>
    <w:rsid w:val="00E06B2B"/>
    <w:rsid w:val="00E07070"/>
    <w:rsid w:val="00E10AC3"/>
    <w:rsid w:val="00E1236E"/>
    <w:rsid w:val="00E127F1"/>
    <w:rsid w:val="00E12A71"/>
    <w:rsid w:val="00E1403A"/>
    <w:rsid w:val="00E145FF"/>
    <w:rsid w:val="00E15B5A"/>
    <w:rsid w:val="00E163E9"/>
    <w:rsid w:val="00E21DB3"/>
    <w:rsid w:val="00E22DD5"/>
    <w:rsid w:val="00E231C3"/>
    <w:rsid w:val="00E23F8A"/>
    <w:rsid w:val="00E25894"/>
    <w:rsid w:val="00E25B59"/>
    <w:rsid w:val="00E31E83"/>
    <w:rsid w:val="00E3254F"/>
    <w:rsid w:val="00E331A7"/>
    <w:rsid w:val="00E347B2"/>
    <w:rsid w:val="00E378D0"/>
    <w:rsid w:val="00E42C19"/>
    <w:rsid w:val="00E50EAF"/>
    <w:rsid w:val="00E515D2"/>
    <w:rsid w:val="00E526A4"/>
    <w:rsid w:val="00E56A88"/>
    <w:rsid w:val="00E609AC"/>
    <w:rsid w:val="00E74420"/>
    <w:rsid w:val="00E75E7E"/>
    <w:rsid w:val="00E84CC1"/>
    <w:rsid w:val="00E912DA"/>
    <w:rsid w:val="00E970B3"/>
    <w:rsid w:val="00EA4CC8"/>
    <w:rsid w:val="00EB12C3"/>
    <w:rsid w:val="00EB186A"/>
    <w:rsid w:val="00EB1A20"/>
    <w:rsid w:val="00EB2B8A"/>
    <w:rsid w:val="00EB2C3B"/>
    <w:rsid w:val="00EB3274"/>
    <w:rsid w:val="00EB43CA"/>
    <w:rsid w:val="00EB61DA"/>
    <w:rsid w:val="00EC0BD7"/>
    <w:rsid w:val="00EC121C"/>
    <w:rsid w:val="00EC2658"/>
    <w:rsid w:val="00EC3A88"/>
    <w:rsid w:val="00EC4716"/>
    <w:rsid w:val="00EC646A"/>
    <w:rsid w:val="00EC6815"/>
    <w:rsid w:val="00ED2733"/>
    <w:rsid w:val="00ED42E7"/>
    <w:rsid w:val="00ED5395"/>
    <w:rsid w:val="00ED7A5A"/>
    <w:rsid w:val="00EE0061"/>
    <w:rsid w:val="00EE065C"/>
    <w:rsid w:val="00EE0AE5"/>
    <w:rsid w:val="00EE1AAD"/>
    <w:rsid w:val="00EE2EFF"/>
    <w:rsid w:val="00EF0458"/>
    <w:rsid w:val="00EF08D3"/>
    <w:rsid w:val="00EF1378"/>
    <w:rsid w:val="00EF2FCD"/>
    <w:rsid w:val="00EF7714"/>
    <w:rsid w:val="00F02A58"/>
    <w:rsid w:val="00F05DE2"/>
    <w:rsid w:val="00F1138A"/>
    <w:rsid w:val="00F12E3D"/>
    <w:rsid w:val="00F137C6"/>
    <w:rsid w:val="00F14489"/>
    <w:rsid w:val="00F15B6C"/>
    <w:rsid w:val="00F16004"/>
    <w:rsid w:val="00F171F2"/>
    <w:rsid w:val="00F20176"/>
    <w:rsid w:val="00F246C2"/>
    <w:rsid w:val="00F27737"/>
    <w:rsid w:val="00F31B1B"/>
    <w:rsid w:val="00F34C28"/>
    <w:rsid w:val="00F36555"/>
    <w:rsid w:val="00F36F13"/>
    <w:rsid w:val="00F37205"/>
    <w:rsid w:val="00F401C3"/>
    <w:rsid w:val="00F41129"/>
    <w:rsid w:val="00F419A5"/>
    <w:rsid w:val="00F41D09"/>
    <w:rsid w:val="00F466E8"/>
    <w:rsid w:val="00F470B1"/>
    <w:rsid w:val="00F54601"/>
    <w:rsid w:val="00F55C2A"/>
    <w:rsid w:val="00F56489"/>
    <w:rsid w:val="00F56C80"/>
    <w:rsid w:val="00F60D57"/>
    <w:rsid w:val="00F6294D"/>
    <w:rsid w:val="00F64491"/>
    <w:rsid w:val="00F67510"/>
    <w:rsid w:val="00F70C0D"/>
    <w:rsid w:val="00F71730"/>
    <w:rsid w:val="00F71BB7"/>
    <w:rsid w:val="00F72F05"/>
    <w:rsid w:val="00F73FDD"/>
    <w:rsid w:val="00F80E09"/>
    <w:rsid w:val="00F8315C"/>
    <w:rsid w:val="00F865FC"/>
    <w:rsid w:val="00F91D78"/>
    <w:rsid w:val="00F95EF6"/>
    <w:rsid w:val="00F96DBB"/>
    <w:rsid w:val="00FA2CFB"/>
    <w:rsid w:val="00FA36DD"/>
    <w:rsid w:val="00FA43C8"/>
    <w:rsid w:val="00FA59CD"/>
    <w:rsid w:val="00FA5C07"/>
    <w:rsid w:val="00FA627E"/>
    <w:rsid w:val="00FA7951"/>
    <w:rsid w:val="00FB0793"/>
    <w:rsid w:val="00FB227F"/>
    <w:rsid w:val="00FB5191"/>
    <w:rsid w:val="00FB5949"/>
    <w:rsid w:val="00FC057A"/>
    <w:rsid w:val="00FC0E3F"/>
    <w:rsid w:val="00FC1D9E"/>
    <w:rsid w:val="00FC38E5"/>
    <w:rsid w:val="00FC3C6E"/>
    <w:rsid w:val="00FC4AFA"/>
    <w:rsid w:val="00FC4D86"/>
    <w:rsid w:val="00FD1B29"/>
    <w:rsid w:val="00FD6662"/>
    <w:rsid w:val="00FE3813"/>
    <w:rsid w:val="00FE72FE"/>
    <w:rsid w:val="00FF6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514C8"/>
  <w15:docId w15:val="{FD0CC8BC-1224-4C65-A0B0-2118270D0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3D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D3D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D3D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1"/>
    <w:next w:val="a0"/>
    <w:link w:val="40"/>
    <w:qFormat/>
    <w:rsid w:val="00245AD4"/>
    <w:pPr>
      <w:tabs>
        <w:tab w:val="num" w:pos="1260"/>
      </w:tabs>
      <w:ind w:left="1260" w:hanging="360"/>
      <w:outlineLvl w:val="3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D3D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4D3D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4D3D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TOC Heading"/>
    <w:basedOn w:val="1"/>
    <w:next w:val="a"/>
    <w:uiPriority w:val="39"/>
    <w:semiHidden/>
    <w:unhideWhenUsed/>
    <w:qFormat/>
    <w:rsid w:val="009B257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B257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B2579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9B2579"/>
    <w:pPr>
      <w:spacing w:after="100"/>
      <w:ind w:left="440"/>
    </w:pPr>
  </w:style>
  <w:style w:type="character" w:styleId="a5">
    <w:name w:val="Hyperlink"/>
    <w:basedOn w:val="a1"/>
    <w:uiPriority w:val="99"/>
    <w:unhideWhenUsed/>
    <w:rsid w:val="009B257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B2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9B2579"/>
    <w:rPr>
      <w:rFonts w:ascii="Tahoma" w:hAnsi="Tahoma" w:cs="Tahoma"/>
      <w:sz w:val="16"/>
      <w:szCs w:val="16"/>
    </w:rPr>
  </w:style>
  <w:style w:type="character" w:customStyle="1" w:styleId="c0">
    <w:name w:val="c0"/>
    <w:rsid w:val="00C75D8C"/>
  </w:style>
  <w:style w:type="paragraph" w:styleId="a0">
    <w:name w:val="Body Text"/>
    <w:basedOn w:val="a"/>
    <w:link w:val="a8"/>
    <w:rsid w:val="00C75D8C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8">
    <w:name w:val="Основной текст Знак"/>
    <w:basedOn w:val="a1"/>
    <w:link w:val="a0"/>
    <w:rsid w:val="00C75D8C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3">
    <w:name w:val="Абзац списка1"/>
    <w:basedOn w:val="a"/>
    <w:rsid w:val="00C75D8C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5">
    <w:name w:val="c5"/>
    <w:basedOn w:val="a"/>
    <w:rsid w:val="00C75D8C"/>
    <w:pPr>
      <w:spacing w:before="100" w:after="100"/>
    </w:pPr>
    <w:rPr>
      <w:kern w:val="1"/>
      <w:lang w:eastAsia="ar-SA"/>
    </w:rPr>
  </w:style>
  <w:style w:type="paragraph" w:customStyle="1" w:styleId="c6">
    <w:name w:val="c6"/>
    <w:basedOn w:val="a"/>
    <w:rsid w:val="00C75D8C"/>
    <w:pPr>
      <w:spacing w:before="100" w:after="100"/>
    </w:pPr>
    <w:rPr>
      <w:kern w:val="1"/>
      <w:lang w:eastAsia="ar-SA"/>
    </w:rPr>
  </w:style>
  <w:style w:type="paragraph" w:customStyle="1" w:styleId="NormalWeb1">
    <w:name w:val="Normal (Web)1"/>
    <w:basedOn w:val="a"/>
    <w:rsid w:val="00C75D8C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styleId="a9">
    <w:name w:val="Normal (Web)"/>
    <w:basedOn w:val="a"/>
    <w:uiPriority w:val="99"/>
    <w:unhideWhenUsed/>
    <w:rsid w:val="00C75D8C"/>
    <w:pPr>
      <w:spacing w:before="100" w:beforeAutospacing="1" w:after="100" w:afterAutospacing="1"/>
    </w:pPr>
  </w:style>
  <w:style w:type="paragraph" w:customStyle="1" w:styleId="c7">
    <w:name w:val="c7"/>
    <w:basedOn w:val="a"/>
    <w:rsid w:val="00C75D8C"/>
    <w:pPr>
      <w:spacing w:before="90" w:after="90"/>
    </w:pPr>
  </w:style>
  <w:style w:type="character" w:customStyle="1" w:styleId="c14">
    <w:name w:val="c14"/>
    <w:basedOn w:val="a1"/>
    <w:rsid w:val="00C75D8C"/>
  </w:style>
  <w:style w:type="paragraph" w:customStyle="1" w:styleId="110">
    <w:name w:val="Абзац списка11"/>
    <w:basedOn w:val="a"/>
    <w:rsid w:val="00CC09A3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character" w:customStyle="1" w:styleId="c3">
    <w:name w:val="c3"/>
    <w:basedOn w:val="a1"/>
    <w:rsid w:val="00CC09A3"/>
  </w:style>
  <w:style w:type="paragraph" w:styleId="aa">
    <w:name w:val="List Paragraph"/>
    <w:basedOn w:val="a"/>
    <w:link w:val="ab"/>
    <w:uiPriority w:val="34"/>
    <w:qFormat/>
    <w:rsid w:val="00CC09A3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table" w:styleId="ac">
    <w:name w:val="Table Grid"/>
    <w:basedOn w:val="a2"/>
    <w:uiPriority w:val="59"/>
    <w:rsid w:val="00CC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 (веб)1"/>
    <w:basedOn w:val="a"/>
    <w:rsid w:val="00CC09A3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9">
    <w:name w:val="c9"/>
    <w:basedOn w:val="a"/>
    <w:rsid w:val="00CC09A3"/>
    <w:pPr>
      <w:spacing w:before="100" w:beforeAutospacing="1" w:after="100" w:afterAutospacing="1"/>
    </w:pPr>
  </w:style>
  <w:style w:type="character" w:customStyle="1" w:styleId="c48">
    <w:name w:val="c48"/>
    <w:basedOn w:val="a1"/>
    <w:rsid w:val="00CC09A3"/>
  </w:style>
  <w:style w:type="paragraph" w:customStyle="1" w:styleId="c40">
    <w:name w:val="c40"/>
    <w:basedOn w:val="a"/>
    <w:rsid w:val="00CC09A3"/>
    <w:pPr>
      <w:spacing w:before="100" w:beforeAutospacing="1" w:after="100" w:afterAutospacing="1"/>
    </w:pPr>
  </w:style>
  <w:style w:type="character" w:customStyle="1" w:styleId="c28">
    <w:name w:val="c28"/>
    <w:basedOn w:val="a1"/>
    <w:rsid w:val="00CC09A3"/>
  </w:style>
  <w:style w:type="paragraph" w:customStyle="1" w:styleId="c60">
    <w:name w:val="c60"/>
    <w:basedOn w:val="a"/>
    <w:rsid w:val="00CC09A3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CC09A3"/>
    <w:pPr>
      <w:widowControl w:val="0"/>
      <w:suppressAutoHyphens/>
      <w:autoSpaceDE w:val="0"/>
      <w:spacing w:line="298" w:lineRule="exact"/>
      <w:ind w:firstLine="533"/>
      <w:jc w:val="both"/>
    </w:pPr>
    <w:rPr>
      <w:rFonts w:cs="Calibri"/>
      <w:lang w:eastAsia="ar-SA"/>
    </w:rPr>
  </w:style>
  <w:style w:type="character" w:customStyle="1" w:styleId="FontStyle108">
    <w:name w:val="Font Style108"/>
    <w:rsid w:val="007C3E92"/>
    <w:rPr>
      <w:rFonts w:ascii="Times New Roman" w:hAnsi="Times New Roman"/>
      <w:b/>
      <w:spacing w:val="-10"/>
      <w:sz w:val="22"/>
    </w:rPr>
  </w:style>
  <w:style w:type="paragraph" w:customStyle="1" w:styleId="ad">
    <w:name w:val="Содержимое таблицы"/>
    <w:basedOn w:val="a"/>
    <w:rsid w:val="007C3E92"/>
    <w:pPr>
      <w:suppressLineNumbers/>
      <w:suppressAutoHyphens/>
    </w:pPr>
    <w:rPr>
      <w:rFonts w:cs="Calibri"/>
      <w:lang w:eastAsia="ar-SA"/>
    </w:rPr>
  </w:style>
  <w:style w:type="paragraph" w:customStyle="1" w:styleId="32">
    <w:name w:val="Заголовок 3+"/>
    <w:basedOn w:val="a"/>
    <w:rsid w:val="007C3E9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apple-converted-space">
    <w:name w:val="apple-converted-space"/>
    <w:basedOn w:val="a1"/>
    <w:rsid w:val="007C3E92"/>
  </w:style>
  <w:style w:type="paragraph" w:customStyle="1" w:styleId="Textbody">
    <w:name w:val="Text body"/>
    <w:basedOn w:val="a"/>
    <w:rsid w:val="007C3E92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western">
    <w:name w:val="western"/>
    <w:basedOn w:val="a"/>
    <w:rsid w:val="00CF145A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1">
    <w:name w:val="c1"/>
    <w:basedOn w:val="a"/>
    <w:rsid w:val="00CF145A"/>
    <w:pPr>
      <w:spacing w:before="100" w:beforeAutospacing="1" w:after="100" w:afterAutospacing="1"/>
    </w:pPr>
  </w:style>
  <w:style w:type="character" w:customStyle="1" w:styleId="c2">
    <w:name w:val="c2"/>
    <w:rsid w:val="00CF145A"/>
  </w:style>
  <w:style w:type="character" w:customStyle="1" w:styleId="c4">
    <w:name w:val="c4"/>
    <w:rsid w:val="00CF145A"/>
  </w:style>
  <w:style w:type="paragraph" w:customStyle="1" w:styleId="ae">
    <w:name w:val="Разрядка"/>
    <w:basedOn w:val="a"/>
    <w:link w:val="af"/>
    <w:uiPriority w:val="99"/>
    <w:qFormat/>
    <w:rsid w:val="00292F6D"/>
    <w:pPr>
      <w:jc w:val="both"/>
    </w:pPr>
  </w:style>
  <w:style w:type="character" w:customStyle="1" w:styleId="af">
    <w:name w:val="Разрядка Знак"/>
    <w:basedOn w:val="a1"/>
    <w:link w:val="ae"/>
    <w:uiPriority w:val="99"/>
    <w:rsid w:val="00292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D819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uiPriority w:val="99"/>
    <w:rsid w:val="00D81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1"/>
    <w:uiPriority w:val="20"/>
    <w:qFormat/>
    <w:rsid w:val="00CE2B2A"/>
    <w:rPr>
      <w:i/>
      <w:iCs/>
    </w:rPr>
  </w:style>
  <w:style w:type="table" w:customStyle="1" w:styleId="15">
    <w:name w:val="Стиль1"/>
    <w:basedOn w:val="a2"/>
    <w:uiPriority w:val="99"/>
    <w:rsid w:val="00CE2B2A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a"/>
    <w:uiPriority w:val="99"/>
    <w:rsid w:val="00CE2B2A"/>
    <w:pPr>
      <w:spacing w:before="100" w:beforeAutospacing="1" w:after="100" w:afterAutospacing="1"/>
    </w:pPr>
  </w:style>
  <w:style w:type="character" w:customStyle="1" w:styleId="af1">
    <w:name w:val="Без интервала Знак"/>
    <w:link w:val="af2"/>
    <w:uiPriority w:val="1"/>
    <w:locked/>
    <w:rsid w:val="00CE2B2A"/>
  </w:style>
  <w:style w:type="paragraph" w:styleId="af2">
    <w:name w:val="No Spacing"/>
    <w:basedOn w:val="a"/>
    <w:link w:val="af1"/>
    <w:uiPriority w:val="1"/>
    <w:qFormat/>
    <w:rsid w:val="00CE2B2A"/>
    <w:pPr>
      <w:spacing w:before="100" w:beforeAutospacing="1" w:after="100" w:afterAutospacing="1"/>
    </w:pPr>
  </w:style>
  <w:style w:type="paragraph" w:customStyle="1" w:styleId="af3">
    <w:name w:val="заголовок столбца"/>
    <w:basedOn w:val="a"/>
    <w:rsid w:val="00CE2B2A"/>
    <w:pPr>
      <w:suppressAutoHyphens/>
      <w:spacing w:after="120"/>
      <w:jc w:val="center"/>
    </w:pPr>
    <w:rPr>
      <w:rFonts w:ascii="Calibri" w:hAnsi="Calibri"/>
      <w:b/>
      <w:color w:val="000000"/>
      <w:sz w:val="16"/>
      <w:szCs w:val="20"/>
    </w:rPr>
  </w:style>
  <w:style w:type="paragraph" w:customStyle="1" w:styleId="c17">
    <w:name w:val="c17"/>
    <w:basedOn w:val="a"/>
    <w:rsid w:val="00CE2B2A"/>
    <w:pPr>
      <w:spacing w:before="100" w:beforeAutospacing="1" w:after="100" w:afterAutospacing="1"/>
    </w:pPr>
  </w:style>
  <w:style w:type="character" w:customStyle="1" w:styleId="c56">
    <w:name w:val="c56"/>
    <w:basedOn w:val="a1"/>
    <w:rsid w:val="00CE2B2A"/>
  </w:style>
  <w:style w:type="character" w:customStyle="1" w:styleId="c16">
    <w:name w:val="c16"/>
    <w:basedOn w:val="a1"/>
    <w:rsid w:val="00CE2B2A"/>
  </w:style>
  <w:style w:type="paragraph" w:customStyle="1" w:styleId="af4">
    <w:name w:val="Основной"/>
    <w:basedOn w:val="a"/>
    <w:rsid w:val="00D90FC8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Standard">
    <w:name w:val="Standard"/>
    <w:link w:val="Standard1"/>
    <w:uiPriority w:val="99"/>
    <w:rsid w:val="00D90F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character" w:customStyle="1" w:styleId="Standard1">
    <w:name w:val="Standard Знак1"/>
    <w:link w:val="Standard"/>
    <w:uiPriority w:val="99"/>
    <w:locked/>
    <w:rsid w:val="00D90FC8"/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customStyle="1" w:styleId="af5">
    <w:name w:val="А_основной"/>
    <w:basedOn w:val="a"/>
    <w:link w:val="af6"/>
    <w:qFormat/>
    <w:rsid w:val="00D90FC8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cs="Arial"/>
      <w:sz w:val="28"/>
      <w:szCs w:val="20"/>
    </w:rPr>
  </w:style>
  <w:style w:type="character" w:customStyle="1" w:styleId="af6">
    <w:name w:val="А_основной Знак"/>
    <w:basedOn w:val="a1"/>
    <w:link w:val="af5"/>
    <w:rsid w:val="00D90FC8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footnote text"/>
    <w:aliases w:val="Знак,Body Text Indent,Основной текст с отступом1,Основной текст с отступом11,Знак1,Body Text Indent1"/>
    <w:basedOn w:val="a"/>
    <w:link w:val="af8"/>
    <w:unhideWhenUsed/>
    <w:rsid w:val="008727C3"/>
    <w:rPr>
      <w:sz w:val="20"/>
      <w:szCs w:val="20"/>
    </w:rPr>
  </w:style>
  <w:style w:type="character" w:customStyle="1" w:styleId="af8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1"/>
    <w:link w:val="af7"/>
    <w:rsid w:val="008727C3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List15">
    <w:name w:val="List 15"/>
    <w:rsid w:val="008727C3"/>
    <w:pPr>
      <w:numPr>
        <w:numId w:val="58"/>
      </w:numPr>
    </w:pPr>
  </w:style>
  <w:style w:type="numbering" w:customStyle="1" w:styleId="List13">
    <w:name w:val="List 13"/>
    <w:rsid w:val="008727C3"/>
    <w:pPr>
      <w:numPr>
        <w:numId w:val="59"/>
      </w:numPr>
    </w:pPr>
  </w:style>
  <w:style w:type="numbering" w:customStyle="1" w:styleId="List14">
    <w:name w:val="List 14"/>
    <w:rsid w:val="008727C3"/>
    <w:pPr>
      <w:numPr>
        <w:numId w:val="60"/>
      </w:numPr>
    </w:pPr>
  </w:style>
  <w:style w:type="character" w:customStyle="1" w:styleId="40">
    <w:name w:val="Заголовок 4 Знак"/>
    <w:basedOn w:val="a1"/>
    <w:link w:val="4"/>
    <w:rsid w:val="00245AD4"/>
    <w:rPr>
      <w:rFonts w:ascii="Arial" w:eastAsia="Microsoft YaHei" w:hAnsi="Arial" w:cs="Mangal"/>
      <w:b/>
      <w:bCs/>
      <w:i/>
      <w:iCs/>
      <w:kern w:val="1"/>
      <w:sz w:val="24"/>
      <w:szCs w:val="24"/>
      <w:lang w:eastAsia="hi-IN" w:bidi="hi-IN"/>
    </w:rPr>
  </w:style>
  <w:style w:type="numbering" w:customStyle="1" w:styleId="16">
    <w:name w:val="Нет списка1"/>
    <w:next w:val="a3"/>
    <w:uiPriority w:val="99"/>
    <w:semiHidden/>
    <w:unhideWhenUsed/>
    <w:rsid w:val="00245AD4"/>
  </w:style>
  <w:style w:type="character" w:customStyle="1" w:styleId="WW8Num1z0">
    <w:name w:val="WW8Num1z0"/>
    <w:rsid w:val="00245AD4"/>
    <w:rPr>
      <w:rFonts w:ascii="Times New Roman" w:eastAsia="Times New Roman" w:hAnsi="Times New Roman"/>
    </w:rPr>
  </w:style>
  <w:style w:type="character" w:customStyle="1" w:styleId="WW8Num2z0">
    <w:name w:val="WW8Num2z0"/>
    <w:rsid w:val="00245AD4"/>
    <w:rPr>
      <w:rFonts w:ascii="Times New Roman" w:hAnsi="Times New Roman"/>
    </w:rPr>
  </w:style>
  <w:style w:type="character" w:customStyle="1" w:styleId="WW8Num3z0">
    <w:name w:val="WW8Num3z0"/>
    <w:rsid w:val="00245AD4"/>
    <w:rPr>
      <w:rFonts w:ascii="Times New Roman" w:hAnsi="Times New Roman"/>
    </w:rPr>
  </w:style>
  <w:style w:type="character" w:customStyle="1" w:styleId="WW8Num4z0">
    <w:name w:val="WW8Num4z0"/>
    <w:rsid w:val="00245AD4"/>
    <w:rPr>
      <w:rFonts w:ascii="Times New Roman" w:hAnsi="Times New Roman"/>
    </w:rPr>
  </w:style>
  <w:style w:type="character" w:customStyle="1" w:styleId="WW8Num8z0">
    <w:name w:val="WW8Num8z0"/>
    <w:rsid w:val="00245AD4"/>
    <w:rPr>
      <w:rFonts w:ascii="Symbol" w:hAnsi="Symbol"/>
    </w:rPr>
  </w:style>
  <w:style w:type="character" w:customStyle="1" w:styleId="WW8Num9z0">
    <w:name w:val="WW8Num9z0"/>
    <w:rsid w:val="00245AD4"/>
    <w:rPr>
      <w:rFonts w:ascii="Symbol" w:hAnsi="Symbol"/>
    </w:rPr>
  </w:style>
  <w:style w:type="character" w:customStyle="1" w:styleId="WW8Num10z0">
    <w:name w:val="WW8Num10z0"/>
    <w:rsid w:val="00245AD4"/>
    <w:rPr>
      <w:rFonts w:ascii="Times New Roman" w:hAnsi="Times New Roman"/>
    </w:rPr>
  </w:style>
  <w:style w:type="character" w:customStyle="1" w:styleId="WW8Num11z0">
    <w:name w:val="WW8Num11z0"/>
    <w:rsid w:val="00245AD4"/>
    <w:rPr>
      <w:rFonts w:ascii="Symbol" w:hAnsi="Symbol"/>
    </w:rPr>
  </w:style>
  <w:style w:type="character" w:customStyle="1" w:styleId="WW8Num11z1">
    <w:name w:val="WW8Num11z1"/>
    <w:rsid w:val="00245AD4"/>
    <w:rPr>
      <w:rFonts w:ascii="Courier New" w:hAnsi="Courier New"/>
    </w:rPr>
  </w:style>
  <w:style w:type="character" w:customStyle="1" w:styleId="WW8Num12z0">
    <w:name w:val="WW8Num12z0"/>
    <w:rsid w:val="00245AD4"/>
    <w:rPr>
      <w:rFonts w:ascii="Symbol" w:hAnsi="Symbol"/>
    </w:rPr>
  </w:style>
  <w:style w:type="character" w:customStyle="1" w:styleId="WW8Num12z1">
    <w:name w:val="WW8Num12z1"/>
    <w:rsid w:val="00245AD4"/>
    <w:rPr>
      <w:rFonts w:ascii="OpenSymbol" w:hAnsi="OpenSymbol"/>
    </w:rPr>
  </w:style>
  <w:style w:type="character" w:customStyle="1" w:styleId="WW8Num13z0">
    <w:name w:val="WW8Num13z0"/>
    <w:rsid w:val="00245AD4"/>
    <w:rPr>
      <w:rFonts w:ascii="Times New Roman" w:hAnsi="Times New Roman"/>
    </w:rPr>
  </w:style>
  <w:style w:type="character" w:customStyle="1" w:styleId="WW8Num13z1">
    <w:name w:val="WW8Num13z1"/>
    <w:rsid w:val="00245AD4"/>
    <w:rPr>
      <w:rFonts w:ascii="Courier New" w:hAnsi="Courier New"/>
    </w:rPr>
  </w:style>
  <w:style w:type="character" w:customStyle="1" w:styleId="WW8Num14z0">
    <w:name w:val="WW8Num14z0"/>
    <w:rsid w:val="00245AD4"/>
    <w:rPr>
      <w:rFonts w:ascii="Times New Roman" w:hAnsi="Times New Roman"/>
    </w:rPr>
  </w:style>
  <w:style w:type="character" w:customStyle="1" w:styleId="WW8Num14z1">
    <w:name w:val="WW8Num14z1"/>
    <w:rsid w:val="00245AD4"/>
    <w:rPr>
      <w:rFonts w:ascii="OpenSymbol" w:hAnsi="OpenSymbol" w:cs="OpenSymbol"/>
    </w:rPr>
  </w:style>
  <w:style w:type="character" w:customStyle="1" w:styleId="WW8Num15z0">
    <w:name w:val="WW8Num15z0"/>
    <w:rsid w:val="00245AD4"/>
    <w:rPr>
      <w:rFonts w:ascii="Symbol" w:hAnsi="Symbol"/>
    </w:rPr>
  </w:style>
  <w:style w:type="character" w:customStyle="1" w:styleId="WW8Num15z1">
    <w:name w:val="WW8Num15z1"/>
    <w:rsid w:val="00245AD4"/>
    <w:rPr>
      <w:rFonts w:ascii="Courier New" w:hAnsi="Courier New"/>
    </w:rPr>
  </w:style>
  <w:style w:type="character" w:customStyle="1" w:styleId="Absatz-Standardschriftart">
    <w:name w:val="Absatz-Standardschriftart"/>
    <w:rsid w:val="00245AD4"/>
  </w:style>
  <w:style w:type="character" w:customStyle="1" w:styleId="WW-Absatz-Standardschriftart">
    <w:name w:val="WW-Absatz-Standardschriftart"/>
    <w:rsid w:val="00245AD4"/>
  </w:style>
  <w:style w:type="character" w:customStyle="1" w:styleId="WW-Absatz-Standardschriftart1">
    <w:name w:val="WW-Absatz-Standardschriftart1"/>
    <w:rsid w:val="00245AD4"/>
  </w:style>
  <w:style w:type="character" w:customStyle="1" w:styleId="WW8Num5z0">
    <w:name w:val="WW8Num5z0"/>
    <w:rsid w:val="00245AD4"/>
    <w:rPr>
      <w:rFonts w:ascii="Times New Roman" w:hAnsi="Times New Roman"/>
    </w:rPr>
  </w:style>
  <w:style w:type="character" w:customStyle="1" w:styleId="WW8Num16z0">
    <w:name w:val="WW8Num16z0"/>
    <w:rsid w:val="00245AD4"/>
    <w:rPr>
      <w:rFonts w:ascii="Symbol" w:hAnsi="Symbol"/>
    </w:rPr>
  </w:style>
  <w:style w:type="character" w:customStyle="1" w:styleId="WW8Num16z1">
    <w:name w:val="WW8Num16z1"/>
    <w:rsid w:val="00245AD4"/>
    <w:rPr>
      <w:rFonts w:ascii="Courier New" w:hAnsi="Courier New"/>
    </w:rPr>
  </w:style>
  <w:style w:type="character" w:customStyle="1" w:styleId="WW-Absatz-Standardschriftart11">
    <w:name w:val="WW-Absatz-Standardschriftart11"/>
    <w:rsid w:val="00245AD4"/>
  </w:style>
  <w:style w:type="character" w:customStyle="1" w:styleId="WW8Num17z0">
    <w:name w:val="WW8Num17z0"/>
    <w:rsid w:val="00245AD4"/>
    <w:rPr>
      <w:rFonts w:ascii="Wingdings 2" w:hAnsi="Wingdings 2" w:cs="OpenSymbol"/>
    </w:rPr>
  </w:style>
  <w:style w:type="character" w:customStyle="1" w:styleId="WW8Num17z1">
    <w:name w:val="WW8Num17z1"/>
    <w:rsid w:val="00245AD4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245AD4"/>
  </w:style>
  <w:style w:type="character" w:customStyle="1" w:styleId="WW-Absatz-Standardschriftart1111">
    <w:name w:val="WW-Absatz-Standardschriftart1111"/>
    <w:rsid w:val="00245AD4"/>
  </w:style>
  <w:style w:type="character" w:customStyle="1" w:styleId="WW-Absatz-Standardschriftart11111">
    <w:name w:val="WW-Absatz-Standardschriftart11111"/>
    <w:rsid w:val="00245AD4"/>
  </w:style>
  <w:style w:type="character" w:customStyle="1" w:styleId="WW-Absatz-Standardschriftart111111">
    <w:name w:val="WW-Absatz-Standardschriftart111111"/>
    <w:rsid w:val="00245AD4"/>
  </w:style>
  <w:style w:type="character" w:customStyle="1" w:styleId="WW-Absatz-Standardschriftart1111111">
    <w:name w:val="WW-Absatz-Standardschriftart1111111"/>
    <w:rsid w:val="00245AD4"/>
  </w:style>
  <w:style w:type="character" w:customStyle="1" w:styleId="WW8Num13z2">
    <w:name w:val="WW8Num13z2"/>
    <w:rsid w:val="00245AD4"/>
    <w:rPr>
      <w:rFonts w:ascii="Wingdings" w:hAnsi="Wingdings"/>
    </w:rPr>
  </w:style>
  <w:style w:type="character" w:customStyle="1" w:styleId="WW8Num13z3">
    <w:name w:val="WW8Num13z3"/>
    <w:rsid w:val="00245AD4"/>
    <w:rPr>
      <w:rFonts w:ascii="Symbol" w:hAnsi="Symbol"/>
    </w:rPr>
  </w:style>
  <w:style w:type="character" w:customStyle="1" w:styleId="WW8Num3z1">
    <w:name w:val="WW8Num3z1"/>
    <w:rsid w:val="00245AD4"/>
    <w:rPr>
      <w:rFonts w:ascii="Courier New" w:hAnsi="Courier New"/>
    </w:rPr>
  </w:style>
  <w:style w:type="character" w:customStyle="1" w:styleId="WW8Num3z2">
    <w:name w:val="WW8Num3z2"/>
    <w:rsid w:val="00245AD4"/>
    <w:rPr>
      <w:rFonts w:ascii="Wingdings" w:hAnsi="Wingdings"/>
    </w:rPr>
  </w:style>
  <w:style w:type="character" w:customStyle="1" w:styleId="WW8Num3z3">
    <w:name w:val="WW8Num3z3"/>
    <w:rsid w:val="00245AD4"/>
    <w:rPr>
      <w:rFonts w:ascii="Symbol" w:hAnsi="Symbol"/>
    </w:rPr>
  </w:style>
  <w:style w:type="character" w:customStyle="1" w:styleId="WW8Num10z1">
    <w:name w:val="WW8Num10z1"/>
    <w:rsid w:val="00245AD4"/>
    <w:rPr>
      <w:rFonts w:ascii="Courier New" w:hAnsi="Courier New"/>
    </w:rPr>
  </w:style>
  <w:style w:type="character" w:customStyle="1" w:styleId="WW8Num10z2">
    <w:name w:val="WW8Num10z2"/>
    <w:rsid w:val="00245AD4"/>
    <w:rPr>
      <w:rFonts w:ascii="Wingdings" w:hAnsi="Wingdings"/>
    </w:rPr>
  </w:style>
  <w:style w:type="character" w:customStyle="1" w:styleId="WW8Num10z3">
    <w:name w:val="WW8Num10z3"/>
    <w:rsid w:val="00245AD4"/>
    <w:rPr>
      <w:rFonts w:ascii="Symbol" w:hAnsi="Symbol"/>
    </w:rPr>
  </w:style>
  <w:style w:type="character" w:customStyle="1" w:styleId="WW8Num19z0">
    <w:name w:val="WW8Num19z0"/>
    <w:rsid w:val="00245AD4"/>
    <w:rPr>
      <w:rFonts w:ascii="Times New Roman" w:hAnsi="Times New Roman"/>
    </w:rPr>
  </w:style>
  <w:style w:type="character" w:customStyle="1" w:styleId="WW8Num19z1">
    <w:name w:val="WW8Num19z1"/>
    <w:rsid w:val="00245AD4"/>
    <w:rPr>
      <w:rFonts w:ascii="Courier New" w:hAnsi="Courier New"/>
    </w:rPr>
  </w:style>
  <w:style w:type="character" w:customStyle="1" w:styleId="WW8Num19z2">
    <w:name w:val="WW8Num19z2"/>
    <w:rsid w:val="00245AD4"/>
    <w:rPr>
      <w:rFonts w:ascii="Wingdings" w:hAnsi="Wingdings"/>
    </w:rPr>
  </w:style>
  <w:style w:type="character" w:customStyle="1" w:styleId="WW8Num19z3">
    <w:name w:val="WW8Num19z3"/>
    <w:rsid w:val="00245AD4"/>
    <w:rPr>
      <w:rFonts w:ascii="Symbol" w:hAnsi="Symbol"/>
    </w:rPr>
  </w:style>
  <w:style w:type="character" w:customStyle="1" w:styleId="WW8Num4z1">
    <w:name w:val="WW8Num4z1"/>
    <w:rsid w:val="00245AD4"/>
    <w:rPr>
      <w:rFonts w:ascii="Courier New" w:hAnsi="Courier New"/>
    </w:rPr>
  </w:style>
  <w:style w:type="character" w:customStyle="1" w:styleId="WW8Num4z2">
    <w:name w:val="WW8Num4z2"/>
    <w:rsid w:val="00245AD4"/>
    <w:rPr>
      <w:rFonts w:ascii="Wingdings" w:hAnsi="Wingdings"/>
    </w:rPr>
  </w:style>
  <w:style w:type="character" w:customStyle="1" w:styleId="WW8Num4z3">
    <w:name w:val="WW8Num4z3"/>
    <w:rsid w:val="00245AD4"/>
    <w:rPr>
      <w:rFonts w:ascii="Symbol" w:hAnsi="Symbol"/>
    </w:rPr>
  </w:style>
  <w:style w:type="character" w:customStyle="1" w:styleId="WW8Num15z2">
    <w:name w:val="WW8Num15z2"/>
    <w:rsid w:val="00245AD4"/>
    <w:rPr>
      <w:rFonts w:ascii="Wingdings" w:hAnsi="Wingdings"/>
    </w:rPr>
  </w:style>
  <w:style w:type="character" w:customStyle="1" w:styleId="WW8Num11z2">
    <w:name w:val="WW8Num11z2"/>
    <w:rsid w:val="00245AD4"/>
    <w:rPr>
      <w:rFonts w:ascii="Wingdings" w:hAnsi="Wingdings"/>
    </w:rPr>
  </w:style>
  <w:style w:type="character" w:customStyle="1" w:styleId="WW8Num8z1">
    <w:name w:val="WW8Num8z1"/>
    <w:rsid w:val="00245AD4"/>
    <w:rPr>
      <w:rFonts w:ascii="Courier New" w:hAnsi="Courier New"/>
    </w:rPr>
  </w:style>
  <w:style w:type="character" w:customStyle="1" w:styleId="WW8Num8z2">
    <w:name w:val="WW8Num8z2"/>
    <w:rsid w:val="00245AD4"/>
    <w:rPr>
      <w:rFonts w:ascii="Wingdings" w:hAnsi="Wingdings"/>
    </w:rPr>
  </w:style>
  <w:style w:type="character" w:customStyle="1" w:styleId="WW8Num7z0">
    <w:name w:val="WW8Num7z0"/>
    <w:rsid w:val="00245AD4"/>
    <w:rPr>
      <w:rFonts w:ascii="Symbol" w:hAnsi="Symbol"/>
    </w:rPr>
  </w:style>
  <w:style w:type="character" w:customStyle="1" w:styleId="WW8Num7z1">
    <w:name w:val="WW8Num7z1"/>
    <w:rsid w:val="00245AD4"/>
    <w:rPr>
      <w:rFonts w:ascii="Courier New" w:hAnsi="Courier New"/>
    </w:rPr>
  </w:style>
  <w:style w:type="character" w:customStyle="1" w:styleId="WW8Num7z2">
    <w:name w:val="WW8Num7z2"/>
    <w:rsid w:val="00245AD4"/>
    <w:rPr>
      <w:rFonts w:ascii="Wingdings" w:hAnsi="Wingdings"/>
    </w:rPr>
  </w:style>
  <w:style w:type="character" w:customStyle="1" w:styleId="WW8Num16z2">
    <w:name w:val="WW8Num16z2"/>
    <w:rsid w:val="00245AD4"/>
    <w:rPr>
      <w:rFonts w:ascii="Wingdings" w:hAnsi="Wingdings"/>
    </w:rPr>
  </w:style>
  <w:style w:type="character" w:customStyle="1" w:styleId="WW8Num1z1">
    <w:name w:val="WW8Num1z1"/>
    <w:rsid w:val="00245AD4"/>
    <w:rPr>
      <w:rFonts w:ascii="Courier New" w:hAnsi="Courier New"/>
    </w:rPr>
  </w:style>
  <w:style w:type="character" w:customStyle="1" w:styleId="WW8Num1z2">
    <w:name w:val="WW8Num1z2"/>
    <w:rsid w:val="00245AD4"/>
    <w:rPr>
      <w:rFonts w:ascii="Wingdings" w:hAnsi="Wingdings"/>
    </w:rPr>
  </w:style>
  <w:style w:type="character" w:customStyle="1" w:styleId="WW8Num1z3">
    <w:name w:val="WW8Num1z3"/>
    <w:rsid w:val="00245AD4"/>
    <w:rPr>
      <w:rFonts w:ascii="Symbol" w:hAnsi="Symbol"/>
    </w:rPr>
  </w:style>
  <w:style w:type="character" w:customStyle="1" w:styleId="17">
    <w:name w:val="Основной шрифт абзаца1"/>
    <w:rsid w:val="00245AD4"/>
  </w:style>
  <w:style w:type="character" w:customStyle="1" w:styleId="af9">
    <w:name w:val="Символ сноски"/>
    <w:rsid w:val="00245AD4"/>
    <w:rPr>
      <w:rFonts w:cs="Times New Roman"/>
      <w:vertAlign w:val="superscript"/>
    </w:rPr>
  </w:style>
  <w:style w:type="character" w:styleId="afa">
    <w:name w:val="footnote reference"/>
    <w:rsid w:val="00245AD4"/>
    <w:rPr>
      <w:vertAlign w:val="superscript"/>
    </w:rPr>
  </w:style>
  <w:style w:type="character" w:customStyle="1" w:styleId="afb">
    <w:name w:val="Символы концевой сноски"/>
    <w:rsid w:val="00245AD4"/>
    <w:rPr>
      <w:vertAlign w:val="superscript"/>
    </w:rPr>
  </w:style>
  <w:style w:type="character" w:customStyle="1" w:styleId="WW-">
    <w:name w:val="WW-Символы концевой сноски"/>
    <w:rsid w:val="00245AD4"/>
  </w:style>
  <w:style w:type="character" w:styleId="afc">
    <w:name w:val="endnote reference"/>
    <w:rsid w:val="00245AD4"/>
    <w:rPr>
      <w:vertAlign w:val="superscript"/>
    </w:rPr>
  </w:style>
  <w:style w:type="character" w:customStyle="1" w:styleId="afd">
    <w:name w:val="Маркеры списка"/>
    <w:rsid w:val="00245AD4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0"/>
    <w:rsid w:val="00245AD4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e">
    <w:name w:val="List"/>
    <w:basedOn w:val="a0"/>
    <w:rsid w:val="00245AD4"/>
  </w:style>
  <w:style w:type="paragraph" w:customStyle="1" w:styleId="18">
    <w:name w:val="Название1"/>
    <w:basedOn w:val="a"/>
    <w:rsid w:val="00245AD4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19">
    <w:name w:val="Указатель1"/>
    <w:basedOn w:val="a"/>
    <w:rsid w:val="00245AD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aff">
    <w:name w:val="Заголовок таблицы"/>
    <w:basedOn w:val="ad"/>
    <w:rsid w:val="00245AD4"/>
    <w:pPr>
      <w:widowControl w:val="0"/>
      <w:jc w:val="center"/>
    </w:pPr>
    <w:rPr>
      <w:rFonts w:eastAsia="SimSun" w:cs="Mangal"/>
      <w:b/>
      <w:bCs/>
      <w:kern w:val="1"/>
      <w:lang w:eastAsia="hi-IN" w:bidi="hi-IN"/>
    </w:rPr>
  </w:style>
  <w:style w:type="character" w:styleId="aff0">
    <w:name w:val="Placeholder Text"/>
    <w:basedOn w:val="a1"/>
    <w:uiPriority w:val="99"/>
    <w:semiHidden/>
    <w:rsid w:val="00245AD4"/>
    <w:rPr>
      <w:color w:val="808080"/>
    </w:rPr>
  </w:style>
  <w:style w:type="numbering" w:customStyle="1" w:styleId="22">
    <w:name w:val="Нет списка2"/>
    <w:next w:val="a3"/>
    <w:uiPriority w:val="99"/>
    <w:semiHidden/>
    <w:unhideWhenUsed/>
    <w:rsid w:val="00245AD4"/>
  </w:style>
  <w:style w:type="character" w:customStyle="1" w:styleId="WW8Num6z0">
    <w:name w:val="WW8Num6z0"/>
    <w:rsid w:val="00245AD4"/>
    <w:rPr>
      <w:rFonts w:cs="Times New Roman"/>
    </w:rPr>
  </w:style>
  <w:style w:type="character" w:customStyle="1" w:styleId="WW8Num6z1">
    <w:name w:val="WW8Num6z1"/>
    <w:rsid w:val="00245AD4"/>
    <w:rPr>
      <w:rFonts w:ascii="OpenSymbol" w:hAnsi="OpenSymbol"/>
    </w:rPr>
  </w:style>
  <w:style w:type="character" w:customStyle="1" w:styleId="WW8Num6z3">
    <w:name w:val="WW8Num6z3"/>
    <w:rsid w:val="00245AD4"/>
    <w:rPr>
      <w:rFonts w:ascii="Wingdings 2" w:hAnsi="Wingdings 2"/>
    </w:rPr>
  </w:style>
  <w:style w:type="character" w:customStyle="1" w:styleId="WW8Num8z3">
    <w:name w:val="WW8Num8z3"/>
    <w:rsid w:val="00245AD4"/>
    <w:rPr>
      <w:rFonts w:ascii="Symbol" w:hAnsi="Symbol"/>
    </w:rPr>
  </w:style>
  <w:style w:type="character" w:customStyle="1" w:styleId="WW8Num12z3">
    <w:name w:val="WW8Num12z3"/>
    <w:rsid w:val="00245AD4"/>
    <w:rPr>
      <w:rFonts w:ascii="Wingdings 2" w:hAnsi="Wingdings 2"/>
    </w:rPr>
  </w:style>
  <w:style w:type="character" w:customStyle="1" w:styleId="WW8Num2z1">
    <w:name w:val="WW8Num2z1"/>
    <w:rsid w:val="00245AD4"/>
    <w:rPr>
      <w:rFonts w:cs="Times New Roman"/>
    </w:rPr>
  </w:style>
  <w:style w:type="character" w:customStyle="1" w:styleId="WW8Num5z1">
    <w:name w:val="WW8Num5z1"/>
    <w:rsid w:val="00245AD4"/>
    <w:rPr>
      <w:rFonts w:cs="Times New Roman"/>
    </w:rPr>
  </w:style>
  <w:style w:type="character" w:customStyle="1" w:styleId="WW8Num9z1">
    <w:name w:val="WW8Num9z1"/>
    <w:rsid w:val="00245AD4"/>
    <w:rPr>
      <w:rFonts w:ascii="Courier New" w:hAnsi="Courier New"/>
    </w:rPr>
  </w:style>
  <w:style w:type="character" w:customStyle="1" w:styleId="WW8Num9z2">
    <w:name w:val="WW8Num9z2"/>
    <w:rsid w:val="00245AD4"/>
    <w:rPr>
      <w:rFonts w:ascii="Wingdings" w:hAnsi="Wingdings"/>
    </w:rPr>
  </w:style>
  <w:style w:type="character" w:customStyle="1" w:styleId="WW8Num12z2">
    <w:name w:val="WW8Num12z2"/>
    <w:rsid w:val="00245AD4"/>
    <w:rPr>
      <w:rFonts w:ascii="Wingdings" w:hAnsi="Wingdings"/>
    </w:rPr>
  </w:style>
  <w:style w:type="character" w:customStyle="1" w:styleId="WW8Num14z2">
    <w:name w:val="WW8Num14z2"/>
    <w:rsid w:val="00245AD4"/>
    <w:rPr>
      <w:rFonts w:ascii="Wingdings" w:hAnsi="Wingdings"/>
    </w:rPr>
  </w:style>
  <w:style w:type="character" w:customStyle="1" w:styleId="WW8Num17z3">
    <w:name w:val="WW8Num17z3"/>
    <w:rsid w:val="00245AD4"/>
    <w:rPr>
      <w:rFonts w:ascii="Wingdings 2" w:hAnsi="Wingdings 2"/>
    </w:rPr>
  </w:style>
  <w:style w:type="character" w:customStyle="1" w:styleId="WW8Num18z0">
    <w:name w:val="WW8Num18z0"/>
    <w:rsid w:val="00245AD4"/>
    <w:rPr>
      <w:rFonts w:cs="Times New Roman"/>
    </w:rPr>
  </w:style>
  <w:style w:type="character" w:customStyle="1" w:styleId="WW8Num20z0">
    <w:name w:val="WW8Num20z0"/>
    <w:rsid w:val="00245AD4"/>
    <w:rPr>
      <w:rFonts w:ascii="Symbol" w:hAnsi="Symbol"/>
    </w:rPr>
  </w:style>
  <w:style w:type="character" w:customStyle="1" w:styleId="WW8Num20z1">
    <w:name w:val="WW8Num20z1"/>
    <w:rsid w:val="00245AD4"/>
    <w:rPr>
      <w:rFonts w:ascii="Courier New" w:hAnsi="Courier New"/>
    </w:rPr>
  </w:style>
  <w:style w:type="character" w:customStyle="1" w:styleId="WW8Num20z2">
    <w:name w:val="WW8Num20z2"/>
    <w:rsid w:val="00245AD4"/>
    <w:rPr>
      <w:rFonts w:ascii="Wingdings" w:hAnsi="Wingdings"/>
    </w:rPr>
  </w:style>
  <w:style w:type="character" w:customStyle="1" w:styleId="WW8Num21z0">
    <w:name w:val="WW8Num21z0"/>
    <w:rsid w:val="00245AD4"/>
    <w:rPr>
      <w:rFonts w:cs="Times New Roman"/>
    </w:rPr>
  </w:style>
  <w:style w:type="character" w:customStyle="1" w:styleId="WW8Num22z0">
    <w:name w:val="WW8Num22z0"/>
    <w:rsid w:val="00245AD4"/>
    <w:rPr>
      <w:rFonts w:ascii="Courier New" w:hAnsi="Courier New"/>
    </w:rPr>
  </w:style>
  <w:style w:type="character" w:customStyle="1" w:styleId="WW8Num22z2">
    <w:name w:val="WW8Num22z2"/>
    <w:rsid w:val="00245AD4"/>
    <w:rPr>
      <w:rFonts w:ascii="Wingdings" w:hAnsi="Wingdings"/>
    </w:rPr>
  </w:style>
  <w:style w:type="character" w:customStyle="1" w:styleId="WW8Num22z3">
    <w:name w:val="WW8Num22z3"/>
    <w:rsid w:val="00245AD4"/>
    <w:rPr>
      <w:rFonts w:ascii="Symbol" w:hAnsi="Symbol"/>
    </w:rPr>
  </w:style>
  <w:style w:type="character" w:customStyle="1" w:styleId="WW8Num23z0">
    <w:name w:val="WW8Num23z0"/>
    <w:rsid w:val="00245AD4"/>
    <w:rPr>
      <w:rFonts w:ascii="Times New Roman" w:eastAsia="Times New Roman" w:hAnsi="Times New Roman"/>
    </w:rPr>
  </w:style>
  <w:style w:type="character" w:customStyle="1" w:styleId="WW8Num23z1">
    <w:name w:val="WW8Num23z1"/>
    <w:rsid w:val="00245AD4"/>
    <w:rPr>
      <w:rFonts w:cs="Times New Roman"/>
    </w:rPr>
  </w:style>
  <w:style w:type="character" w:customStyle="1" w:styleId="WW8Num24z0">
    <w:name w:val="WW8Num24z0"/>
    <w:rsid w:val="00245AD4"/>
    <w:rPr>
      <w:rFonts w:ascii="Symbol" w:eastAsia="Times New Roman" w:hAnsi="Symbol"/>
    </w:rPr>
  </w:style>
  <w:style w:type="character" w:customStyle="1" w:styleId="WW8Num24z1">
    <w:name w:val="WW8Num24z1"/>
    <w:rsid w:val="00245AD4"/>
    <w:rPr>
      <w:rFonts w:cs="Times New Roman"/>
    </w:rPr>
  </w:style>
  <w:style w:type="character" w:customStyle="1" w:styleId="WW8Num25z0">
    <w:name w:val="WW8Num25z0"/>
    <w:rsid w:val="00245AD4"/>
    <w:rPr>
      <w:rFonts w:ascii="Symbol" w:hAnsi="Symbol"/>
    </w:rPr>
  </w:style>
  <w:style w:type="character" w:customStyle="1" w:styleId="WW8Num25z1">
    <w:name w:val="WW8Num25z1"/>
    <w:rsid w:val="00245AD4"/>
    <w:rPr>
      <w:rFonts w:ascii="Courier New" w:hAnsi="Courier New"/>
    </w:rPr>
  </w:style>
  <w:style w:type="character" w:customStyle="1" w:styleId="WW8Num25z2">
    <w:name w:val="WW8Num25z2"/>
    <w:rsid w:val="00245AD4"/>
    <w:rPr>
      <w:rFonts w:ascii="Wingdings" w:hAnsi="Wingdings"/>
    </w:rPr>
  </w:style>
  <w:style w:type="character" w:customStyle="1" w:styleId="WW8Num26z0">
    <w:name w:val="WW8Num26z0"/>
    <w:rsid w:val="00245AD4"/>
    <w:rPr>
      <w:rFonts w:ascii="Symbol" w:hAnsi="Symbol"/>
    </w:rPr>
  </w:style>
  <w:style w:type="character" w:customStyle="1" w:styleId="WW8Num26z1">
    <w:name w:val="WW8Num26z1"/>
    <w:rsid w:val="00245AD4"/>
    <w:rPr>
      <w:rFonts w:ascii="Courier New" w:hAnsi="Courier New"/>
    </w:rPr>
  </w:style>
  <w:style w:type="character" w:customStyle="1" w:styleId="WW8Num26z2">
    <w:name w:val="WW8Num26z2"/>
    <w:rsid w:val="00245AD4"/>
    <w:rPr>
      <w:rFonts w:ascii="Wingdings" w:hAnsi="Wingdings"/>
    </w:rPr>
  </w:style>
  <w:style w:type="character" w:customStyle="1" w:styleId="WW8Num27z0">
    <w:name w:val="WW8Num27z0"/>
    <w:rsid w:val="00245AD4"/>
    <w:rPr>
      <w:rFonts w:ascii="Symbol" w:hAnsi="Symbol"/>
    </w:rPr>
  </w:style>
  <w:style w:type="character" w:customStyle="1" w:styleId="WW8Num27z1">
    <w:name w:val="WW8Num27z1"/>
    <w:rsid w:val="00245AD4"/>
    <w:rPr>
      <w:rFonts w:ascii="Courier New" w:hAnsi="Courier New"/>
    </w:rPr>
  </w:style>
  <w:style w:type="character" w:customStyle="1" w:styleId="WW8Num27z2">
    <w:name w:val="WW8Num27z2"/>
    <w:rsid w:val="00245AD4"/>
    <w:rPr>
      <w:rFonts w:ascii="Wingdings" w:hAnsi="Wingdings"/>
    </w:rPr>
  </w:style>
  <w:style w:type="character" w:customStyle="1" w:styleId="WW8Num28z0">
    <w:name w:val="WW8Num28z0"/>
    <w:rsid w:val="00245AD4"/>
    <w:rPr>
      <w:rFonts w:cs="Times New Roman"/>
    </w:rPr>
  </w:style>
  <w:style w:type="character" w:customStyle="1" w:styleId="WW8Num29z0">
    <w:name w:val="WW8Num29z0"/>
    <w:rsid w:val="00245AD4"/>
    <w:rPr>
      <w:rFonts w:ascii="Symbol" w:hAnsi="Symbol"/>
    </w:rPr>
  </w:style>
  <w:style w:type="character" w:customStyle="1" w:styleId="WW8Num29z1">
    <w:name w:val="WW8Num29z1"/>
    <w:rsid w:val="00245AD4"/>
    <w:rPr>
      <w:rFonts w:ascii="OpenSymbol" w:hAnsi="OpenSymbol"/>
    </w:rPr>
  </w:style>
  <w:style w:type="character" w:customStyle="1" w:styleId="WW8Num29z3">
    <w:name w:val="WW8Num29z3"/>
    <w:rsid w:val="00245AD4"/>
    <w:rPr>
      <w:rFonts w:ascii="Wingdings 2" w:hAnsi="Wingdings 2"/>
    </w:rPr>
  </w:style>
  <w:style w:type="character" w:customStyle="1" w:styleId="WW8Num30z0">
    <w:name w:val="WW8Num30z0"/>
    <w:rsid w:val="00245AD4"/>
    <w:rPr>
      <w:rFonts w:ascii="Times New Roman" w:hAnsi="Times New Roman"/>
    </w:rPr>
  </w:style>
  <w:style w:type="character" w:customStyle="1" w:styleId="WW8Num30z1">
    <w:name w:val="WW8Num30z1"/>
    <w:rsid w:val="00245AD4"/>
    <w:rPr>
      <w:rFonts w:ascii="Courier New" w:hAnsi="Courier New"/>
    </w:rPr>
  </w:style>
  <w:style w:type="character" w:customStyle="1" w:styleId="WW8Num30z2">
    <w:name w:val="WW8Num30z2"/>
    <w:rsid w:val="00245AD4"/>
    <w:rPr>
      <w:rFonts w:ascii="Wingdings" w:hAnsi="Wingdings"/>
    </w:rPr>
  </w:style>
  <w:style w:type="character" w:customStyle="1" w:styleId="WW8Num30z3">
    <w:name w:val="WW8Num30z3"/>
    <w:rsid w:val="00245AD4"/>
    <w:rPr>
      <w:rFonts w:ascii="Symbol" w:hAnsi="Symbol"/>
    </w:rPr>
  </w:style>
  <w:style w:type="character" w:customStyle="1" w:styleId="WW8Num31z0">
    <w:name w:val="WW8Num31z0"/>
    <w:rsid w:val="00245AD4"/>
    <w:rPr>
      <w:rFonts w:ascii="Symbol" w:hAnsi="Symbol"/>
    </w:rPr>
  </w:style>
  <w:style w:type="character" w:customStyle="1" w:styleId="WW8Num31z1">
    <w:name w:val="WW8Num31z1"/>
    <w:rsid w:val="00245AD4"/>
    <w:rPr>
      <w:rFonts w:ascii="Courier New" w:hAnsi="Courier New"/>
    </w:rPr>
  </w:style>
  <w:style w:type="character" w:customStyle="1" w:styleId="WW8Num31z2">
    <w:name w:val="WW8Num31z2"/>
    <w:rsid w:val="00245AD4"/>
    <w:rPr>
      <w:rFonts w:ascii="Wingdings" w:hAnsi="Wingdings"/>
    </w:rPr>
  </w:style>
  <w:style w:type="character" w:customStyle="1" w:styleId="WW8Num32z0">
    <w:name w:val="WW8Num32z0"/>
    <w:rsid w:val="00245AD4"/>
    <w:rPr>
      <w:rFonts w:ascii="Times New Roman" w:eastAsia="Times New Roman" w:hAnsi="Times New Roman"/>
    </w:rPr>
  </w:style>
  <w:style w:type="character" w:customStyle="1" w:styleId="WW8Num32z1">
    <w:name w:val="WW8Num32z1"/>
    <w:rsid w:val="00245AD4"/>
    <w:rPr>
      <w:rFonts w:ascii="Courier New" w:hAnsi="Courier New"/>
    </w:rPr>
  </w:style>
  <w:style w:type="character" w:customStyle="1" w:styleId="WW8Num32z2">
    <w:name w:val="WW8Num32z2"/>
    <w:rsid w:val="00245AD4"/>
    <w:rPr>
      <w:rFonts w:ascii="Wingdings" w:hAnsi="Wingdings"/>
    </w:rPr>
  </w:style>
  <w:style w:type="character" w:customStyle="1" w:styleId="WW8Num32z3">
    <w:name w:val="WW8Num32z3"/>
    <w:rsid w:val="00245AD4"/>
    <w:rPr>
      <w:rFonts w:ascii="Symbol" w:hAnsi="Symbol"/>
    </w:rPr>
  </w:style>
  <w:style w:type="character" w:customStyle="1" w:styleId="WW8Num33z0">
    <w:name w:val="WW8Num33z0"/>
    <w:rsid w:val="00245AD4"/>
    <w:rPr>
      <w:rFonts w:ascii="Times New Roman" w:eastAsia="Times New Roman" w:hAnsi="Times New Roman"/>
    </w:rPr>
  </w:style>
  <w:style w:type="character" w:customStyle="1" w:styleId="WW8Num33z1">
    <w:name w:val="WW8Num33z1"/>
    <w:rsid w:val="00245AD4"/>
    <w:rPr>
      <w:rFonts w:cs="Times New Roman"/>
    </w:rPr>
  </w:style>
  <w:style w:type="character" w:customStyle="1" w:styleId="WW8Num34z0">
    <w:name w:val="WW8Num34z0"/>
    <w:rsid w:val="00245AD4"/>
    <w:rPr>
      <w:rFonts w:ascii="Symbol" w:hAnsi="Symbol"/>
    </w:rPr>
  </w:style>
  <w:style w:type="character" w:customStyle="1" w:styleId="WW8Num34z1">
    <w:name w:val="WW8Num34z1"/>
    <w:rsid w:val="00245AD4"/>
    <w:rPr>
      <w:rFonts w:ascii="Courier New" w:hAnsi="Courier New"/>
    </w:rPr>
  </w:style>
  <w:style w:type="character" w:customStyle="1" w:styleId="WW8Num34z2">
    <w:name w:val="WW8Num34z2"/>
    <w:rsid w:val="00245AD4"/>
    <w:rPr>
      <w:rFonts w:ascii="Wingdings" w:hAnsi="Wingdings"/>
    </w:rPr>
  </w:style>
  <w:style w:type="character" w:customStyle="1" w:styleId="23">
    <w:name w:val="Основной шрифт абзаца2"/>
    <w:rsid w:val="00245AD4"/>
  </w:style>
  <w:style w:type="character" w:customStyle="1" w:styleId="FootnoteTextChar">
    <w:name w:val="Footnote Text Char"/>
    <w:rsid w:val="00245AD4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245AD4"/>
    <w:rPr>
      <w:rFonts w:ascii="Times New Roman" w:hAnsi="Times New Roman" w:cs="Times New Roman"/>
      <w:sz w:val="22"/>
      <w:szCs w:val="22"/>
    </w:rPr>
  </w:style>
  <w:style w:type="character" w:customStyle="1" w:styleId="FontStyle120">
    <w:name w:val="Font Style120"/>
    <w:rsid w:val="00245AD4"/>
    <w:rPr>
      <w:rFonts w:ascii="Times New Roman" w:hAnsi="Times New Roman"/>
      <w:b/>
      <w:i/>
      <w:sz w:val="22"/>
    </w:rPr>
  </w:style>
  <w:style w:type="character" w:customStyle="1" w:styleId="c1c15">
    <w:name w:val="c1 c15"/>
    <w:rsid w:val="00245AD4"/>
    <w:rPr>
      <w:rFonts w:cs="Times New Roman"/>
    </w:rPr>
  </w:style>
  <w:style w:type="character" w:customStyle="1" w:styleId="c1c34">
    <w:name w:val="c1 c34"/>
    <w:rsid w:val="00245AD4"/>
    <w:rPr>
      <w:rFonts w:cs="Times New Roman"/>
    </w:rPr>
  </w:style>
  <w:style w:type="character" w:customStyle="1" w:styleId="WW-0">
    <w:name w:val="WW-Символ сноски"/>
    <w:rsid w:val="00245AD4"/>
    <w:rPr>
      <w:vertAlign w:val="superscript"/>
    </w:rPr>
  </w:style>
  <w:style w:type="paragraph" w:customStyle="1" w:styleId="24">
    <w:name w:val="Абзац списка2"/>
    <w:basedOn w:val="a"/>
    <w:rsid w:val="00245AD4"/>
    <w:pPr>
      <w:suppressAutoHyphens/>
      <w:ind w:left="720"/>
    </w:pPr>
    <w:rPr>
      <w:rFonts w:cs="Calibri"/>
      <w:lang w:eastAsia="ar-SA"/>
    </w:rPr>
  </w:style>
  <w:style w:type="paragraph" w:customStyle="1" w:styleId="25">
    <w:name w:val="Обычный (веб)2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paragraph" w:customStyle="1" w:styleId="ListParagraph1">
    <w:name w:val="List Paragraph1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0c5c40">
    <w:name w:val="c0 c5 c40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paragraph" w:customStyle="1" w:styleId="c0c27">
    <w:name w:val="c0 c27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character" w:customStyle="1" w:styleId="aff1">
    <w:name w:val="Заголовок Знак"/>
    <w:link w:val="aff2"/>
    <w:locked/>
    <w:rsid w:val="00245AD4"/>
    <w:rPr>
      <w:b/>
      <w:bCs/>
      <w:sz w:val="24"/>
      <w:szCs w:val="24"/>
    </w:rPr>
  </w:style>
  <w:style w:type="paragraph" w:styleId="aff2">
    <w:name w:val="Title"/>
    <w:basedOn w:val="a"/>
    <w:link w:val="aff1"/>
    <w:qFormat/>
    <w:rsid w:val="00245AD4"/>
    <w:pPr>
      <w:jc w:val="center"/>
    </w:pPr>
    <w:rPr>
      <w:b/>
      <w:bCs/>
    </w:rPr>
  </w:style>
  <w:style w:type="character" w:customStyle="1" w:styleId="1a">
    <w:name w:val="Название Знак1"/>
    <w:basedOn w:val="a1"/>
    <w:uiPriority w:val="10"/>
    <w:rsid w:val="00245A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33">
    <w:name w:val="Нет списка3"/>
    <w:next w:val="a3"/>
    <w:uiPriority w:val="99"/>
    <w:semiHidden/>
    <w:unhideWhenUsed/>
    <w:rsid w:val="00245AD4"/>
  </w:style>
  <w:style w:type="character" w:customStyle="1" w:styleId="WW8Num21z1">
    <w:name w:val="WW8Num21z1"/>
    <w:rsid w:val="00245AD4"/>
    <w:rPr>
      <w:rFonts w:ascii="OpenSymbol" w:hAnsi="OpenSymbol" w:cs="OpenSymbol"/>
    </w:rPr>
  </w:style>
  <w:style w:type="character" w:customStyle="1" w:styleId="WW8Num22z1">
    <w:name w:val="WW8Num22z1"/>
    <w:rsid w:val="00245AD4"/>
    <w:rPr>
      <w:rFonts w:ascii="OpenSymbol" w:hAnsi="OpenSymbol" w:cs="OpenSymbol"/>
    </w:rPr>
  </w:style>
  <w:style w:type="character" w:customStyle="1" w:styleId="aff3">
    <w:name w:val="Символ нумерации"/>
    <w:rsid w:val="00245AD4"/>
  </w:style>
  <w:style w:type="character" w:customStyle="1" w:styleId="34">
    <w:name w:val="Основной шрифт абзаца3"/>
    <w:rsid w:val="00245AD4"/>
  </w:style>
  <w:style w:type="character" w:customStyle="1" w:styleId="1b">
    <w:name w:val="Знак сноски1"/>
    <w:rsid w:val="00245AD4"/>
    <w:rPr>
      <w:vertAlign w:val="superscript"/>
    </w:rPr>
  </w:style>
  <w:style w:type="paragraph" w:customStyle="1" w:styleId="26">
    <w:name w:val="Название2"/>
    <w:basedOn w:val="a"/>
    <w:rsid w:val="00245AD4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27">
    <w:name w:val="Указатель2"/>
    <w:basedOn w:val="a"/>
    <w:rsid w:val="00245AD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35">
    <w:name w:val="Абзац списка3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65">
    <w:name w:val="c65"/>
    <w:basedOn w:val="a"/>
    <w:rsid w:val="00245AD4"/>
    <w:pPr>
      <w:spacing w:before="100" w:beforeAutospacing="1" w:after="100" w:afterAutospacing="1"/>
    </w:pPr>
  </w:style>
  <w:style w:type="paragraph" w:customStyle="1" w:styleId="c51">
    <w:name w:val="c51"/>
    <w:basedOn w:val="a"/>
    <w:rsid w:val="00245AD4"/>
    <w:pPr>
      <w:spacing w:before="100" w:beforeAutospacing="1" w:after="100" w:afterAutospacing="1"/>
    </w:pPr>
  </w:style>
  <w:style w:type="paragraph" w:customStyle="1" w:styleId="c22">
    <w:name w:val="c22"/>
    <w:basedOn w:val="a"/>
    <w:rsid w:val="00245AD4"/>
    <w:pPr>
      <w:spacing w:before="100" w:beforeAutospacing="1" w:after="100" w:afterAutospacing="1"/>
    </w:pPr>
  </w:style>
  <w:style w:type="paragraph" w:customStyle="1" w:styleId="c54">
    <w:name w:val="c54"/>
    <w:basedOn w:val="a"/>
    <w:rsid w:val="00245AD4"/>
    <w:pPr>
      <w:spacing w:before="100" w:beforeAutospacing="1" w:after="100" w:afterAutospacing="1"/>
    </w:pPr>
  </w:style>
  <w:style w:type="paragraph" w:customStyle="1" w:styleId="c26">
    <w:name w:val="c26"/>
    <w:basedOn w:val="a"/>
    <w:rsid w:val="00245AD4"/>
    <w:pPr>
      <w:spacing w:before="100" w:beforeAutospacing="1" w:after="100" w:afterAutospacing="1"/>
    </w:pPr>
  </w:style>
  <w:style w:type="character" w:customStyle="1" w:styleId="c166">
    <w:name w:val="c166"/>
    <w:rsid w:val="00245AD4"/>
  </w:style>
  <w:style w:type="character" w:customStyle="1" w:styleId="c13">
    <w:name w:val="c13"/>
    <w:rsid w:val="00245AD4"/>
  </w:style>
  <w:style w:type="paragraph" w:customStyle="1" w:styleId="c44">
    <w:name w:val="c44"/>
    <w:basedOn w:val="a"/>
    <w:rsid w:val="00245AD4"/>
    <w:pPr>
      <w:spacing w:before="100" w:beforeAutospacing="1" w:after="100" w:afterAutospacing="1"/>
    </w:pPr>
  </w:style>
  <w:style w:type="paragraph" w:customStyle="1" w:styleId="c47">
    <w:name w:val="c47"/>
    <w:basedOn w:val="a"/>
    <w:rsid w:val="00245AD4"/>
    <w:pPr>
      <w:spacing w:before="100" w:beforeAutospacing="1" w:after="100" w:afterAutospacing="1"/>
    </w:pPr>
  </w:style>
  <w:style w:type="numbering" w:customStyle="1" w:styleId="41">
    <w:name w:val="Нет списка4"/>
    <w:next w:val="a3"/>
    <w:uiPriority w:val="99"/>
    <w:semiHidden/>
    <w:unhideWhenUsed/>
    <w:rsid w:val="00245AD4"/>
  </w:style>
  <w:style w:type="paragraph" w:customStyle="1" w:styleId="aff4">
    <w:name w:val="Выдержка"/>
    <w:basedOn w:val="aff5"/>
    <w:link w:val="aff6"/>
    <w:qFormat/>
    <w:rsid w:val="00245AD4"/>
    <w:pPr>
      <w:ind w:firstLine="567"/>
      <w:jc w:val="both"/>
    </w:pPr>
    <w:rPr>
      <w:sz w:val="20"/>
    </w:rPr>
  </w:style>
  <w:style w:type="character" w:customStyle="1" w:styleId="aff6">
    <w:name w:val="Выдержка Знак"/>
    <w:basedOn w:val="aff7"/>
    <w:link w:val="aff4"/>
    <w:rsid w:val="00245AD4"/>
    <w:rPr>
      <w:rFonts w:ascii="Consolas" w:eastAsia="Times New Roman" w:hAnsi="Consolas" w:cs="Consolas"/>
      <w:sz w:val="20"/>
      <w:szCs w:val="21"/>
      <w:lang w:eastAsia="ru-RU"/>
    </w:rPr>
  </w:style>
  <w:style w:type="paragraph" w:styleId="aff5">
    <w:name w:val="Plain Text"/>
    <w:basedOn w:val="a"/>
    <w:link w:val="aff7"/>
    <w:uiPriority w:val="99"/>
    <w:semiHidden/>
    <w:unhideWhenUsed/>
    <w:rsid w:val="00245AD4"/>
    <w:rPr>
      <w:rFonts w:ascii="Consolas" w:hAnsi="Consolas" w:cs="Consolas"/>
      <w:sz w:val="21"/>
      <w:szCs w:val="21"/>
    </w:rPr>
  </w:style>
  <w:style w:type="character" w:customStyle="1" w:styleId="aff7">
    <w:name w:val="Текст Знак"/>
    <w:basedOn w:val="a1"/>
    <w:link w:val="aff5"/>
    <w:uiPriority w:val="99"/>
    <w:semiHidden/>
    <w:rsid w:val="00245AD4"/>
    <w:rPr>
      <w:rFonts w:ascii="Consolas" w:eastAsia="Times New Roman" w:hAnsi="Consolas" w:cs="Consolas"/>
      <w:sz w:val="21"/>
      <w:szCs w:val="21"/>
      <w:lang w:eastAsia="ru-RU"/>
    </w:rPr>
  </w:style>
  <w:style w:type="character" w:styleId="aff8">
    <w:name w:val="Strong"/>
    <w:basedOn w:val="a1"/>
    <w:uiPriority w:val="22"/>
    <w:qFormat/>
    <w:rsid w:val="00245AD4"/>
    <w:rPr>
      <w:b/>
      <w:bCs/>
    </w:rPr>
  </w:style>
  <w:style w:type="paragraph" w:customStyle="1" w:styleId="razdel">
    <w:name w:val="razdel"/>
    <w:basedOn w:val="a"/>
    <w:rsid w:val="00245AD4"/>
    <w:pPr>
      <w:spacing w:before="100" w:beforeAutospacing="1" w:after="100" w:afterAutospacing="1"/>
    </w:pPr>
  </w:style>
  <w:style w:type="paragraph" w:styleId="aff9">
    <w:name w:val="Body Text Indent"/>
    <w:basedOn w:val="a"/>
    <w:link w:val="affa"/>
    <w:rsid w:val="00245AD4"/>
    <w:pPr>
      <w:jc w:val="both"/>
    </w:pPr>
  </w:style>
  <w:style w:type="character" w:customStyle="1" w:styleId="affa">
    <w:name w:val="Основной текст с отступом Знак"/>
    <w:basedOn w:val="a1"/>
    <w:link w:val="aff9"/>
    <w:rsid w:val="00245AD4"/>
    <w:rPr>
      <w:rFonts w:ascii="Times New Roman" w:eastAsia="Times New Roman" w:hAnsi="Times New Roman" w:cs="Times New Roman"/>
      <w:sz w:val="24"/>
      <w:szCs w:val="24"/>
    </w:rPr>
  </w:style>
  <w:style w:type="table" w:customStyle="1" w:styleId="111">
    <w:name w:val="Стиль11"/>
    <w:basedOn w:val="a2"/>
    <w:uiPriority w:val="99"/>
    <w:rsid w:val="00245AD4"/>
    <w:pPr>
      <w:spacing w:after="0" w:line="240" w:lineRule="auto"/>
    </w:pPr>
    <w:rPr>
      <w:rFonts w:ascii="Times New Roman" w:eastAsia="Calibri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annotation reference"/>
    <w:basedOn w:val="a1"/>
    <w:uiPriority w:val="99"/>
    <w:semiHidden/>
    <w:unhideWhenUsed/>
    <w:rsid w:val="00245AD4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245AD4"/>
    <w:rPr>
      <w:sz w:val="20"/>
      <w:szCs w:val="20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245AD4"/>
    <w:rPr>
      <w:rFonts w:ascii="Times New Roman" w:hAnsi="Times New Roman" w:cs="Times New Roman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245AD4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245AD4"/>
    <w:rPr>
      <w:rFonts w:ascii="Times New Roman" w:hAnsi="Times New Roman" w:cs="Times New Roman"/>
      <w:b/>
      <w:bCs/>
      <w:sz w:val="20"/>
      <w:szCs w:val="20"/>
    </w:rPr>
  </w:style>
  <w:style w:type="character" w:styleId="afff0">
    <w:name w:val="FollowedHyperlink"/>
    <w:basedOn w:val="a1"/>
    <w:uiPriority w:val="99"/>
    <w:semiHidden/>
    <w:unhideWhenUsed/>
    <w:rsid w:val="00245AD4"/>
    <w:rPr>
      <w:color w:val="800080" w:themeColor="followedHyperlink"/>
      <w:u w:val="single"/>
    </w:rPr>
  </w:style>
  <w:style w:type="numbering" w:customStyle="1" w:styleId="5">
    <w:name w:val="Нет списка5"/>
    <w:next w:val="a3"/>
    <w:uiPriority w:val="99"/>
    <w:semiHidden/>
    <w:unhideWhenUsed/>
    <w:rsid w:val="00245AD4"/>
  </w:style>
  <w:style w:type="paragraph" w:styleId="afff1">
    <w:name w:val="header"/>
    <w:basedOn w:val="a"/>
    <w:link w:val="afff2"/>
    <w:uiPriority w:val="99"/>
    <w:unhideWhenUsed/>
    <w:rsid w:val="00245AD4"/>
    <w:pPr>
      <w:tabs>
        <w:tab w:val="center" w:pos="4677"/>
        <w:tab w:val="right" w:pos="9355"/>
      </w:tabs>
    </w:pPr>
  </w:style>
  <w:style w:type="character" w:customStyle="1" w:styleId="afff2">
    <w:name w:val="Верхний колонтитул Знак"/>
    <w:basedOn w:val="a1"/>
    <w:link w:val="afff1"/>
    <w:uiPriority w:val="99"/>
    <w:rsid w:val="00245AD4"/>
    <w:rPr>
      <w:rFonts w:ascii="Times New Roman" w:eastAsia="Times New Roman" w:hAnsi="Times New Roman" w:cs="Times New Roman"/>
      <w:sz w:val="24"/>
      <w:szCs w:val="24"/>
    </w:rPr>
  </w:style>
  <w:style w:type="paragraph" w:styleId="afff3">
    <w:name w:val="footer"/>
    <w:basedOn w:val="a"/>
    <w:link w:val="afff4"/>
    <w:unhideWhenUsed/>
    <w:rsid w:val="00245AD4"/>
    <w:pPr>
      <w:tabs>
        <w:tab w:val="center" w:pos="4677"/>
        <w:tab w:val="right" w:pos="9355"/>
      </w:tabs>
    </w:pPr>
  </w:style>
  <w:style w:type="character" w:customStyle="1" w:styleId="afff4">
    <w:name w:val="Нижний колонтитул Знак"/>
    <w:basedOn w:val="a1"/>
    <w:link w:val="afff3"/>
    <w:rsid w:val="00245AD4"/>
    <w:rPr>
      <w:rFonts w:ascii="Times New Roman" w:eastAsia="Times New Roman" w:hAnsi="Times New Roman" w:cs="Times New Roman"/>
      <w:sz w:val="24"/>
      <w:szCs w:val="24"/>
    </w:rPr>
  </w:style>
  <w:style w:type="table" w:customStyle="1" w:styleId="1c">
    <w:name w:val="Сетка таблицы1"/>
    <w:basedOn w:val="a2"/>
    <w:next w:val="ac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2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2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0">
    <w:name w:val="Сетка таблицы5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3"/>
    <w:uiPriority w:val="99"/>
    <w:semiHidden/>
    <w:unhideWhenUsed/>
    <w:rsid w:val="00245AD4"/>
  </w:style>
  <w:style w:type="paragraph" w:customStyle="1" w:styleId="p4">
    <w:name w:val="p4"/>
    <w:basedOn w:val="a"/>
    <w:rsid w:val="00245AD4"/>
    <w:pPr>
      <w:spacing w:before="100" w:beforeAutospacing="1" w:after="100" w:afterAutospacing="1"/>
    </w:pPr>
  </w:style>
  <w:style w:type="character" w:customStyle="1" w:styleId="s2">
    <w:name w:val="s2"/>
    <w:basedOn w:val="a1"/>
    <w:rsid w:val="00245AD4"/>
  </w:style>
  <w:style w:type="paragraph" w:customStyle="1" w:styleId="p5">
    <w:name w:val="p5"/>
    <w:basedOn w:val="a"/>
    <w:rsid w:val="00245AD4"/>
    <w:pPr>
      <w:spacing w:before="100" w:beforeAutospacing="1" w:after="100" w:afterAutospacing="1"/>
    </w:pPr>
  </w:style>
  <w:style w:type="numbering" w:customStyle="1" w:styleId="70">
    <w:name w:val="Нет списка7"/>
    <w:next w:val="a3"/>
    <w:uiPriority w:val="99"/>
    <w:semiHidden/>
    <w:unhideWhenUsed/>
    <w:rsid w:val="00245AD4"/>
  </w:style>
  <w:style w:type="paragraph" w:customStyle="1" w:styleId="Style12">
    <w:name w:val="Style12"/>
    <w:basedOn w:val="a"/>
    <w:rsid w:val="00245AD4"/>
    <w:pPr>
      <w:widowControl w:val="0"/>
      <w:autoSpaceDE w:val="0"/>
      <w:autoSpaceDN w:val="0"/>
      <w:adjustRightInd w:val="0"/>
    </w:pPr>
  </w:style>
  <w:style w:type="paragraph" w:customStyle="1" w:styleId="p1">
    <w:name w:val="p1"/>
    <w:basedOn w:val="a"/>
    <w:rsid w:val="00245AD4"/>
    <w:pPr>
      <w:spacing w:before="100" w:beforeAutospacing="1" w:after="100" w:afterAutospacing="1"/>
    </w:pPr>
  </w:style>
  <w:style w:type="paragraph" w:customStyle="1" w:styleId="p2">
    <w:name w:val="p2"/>
    <w:basedOn w:val="a"/>
    <w:rsid w:val="00245AD4"/>
    <w:pPr>
      <w:spacing w:before="100" w:beforeAutospacing="1" w:after="100" w:afterAutospacing="1"/>
    </w:pPr>
  </w:style>
  <w:style w:type="paragraph" w:customStyle="1" w:styleId="p3">
    <w:name w:val="p3"/>
    <w:basedOn w:val="a"/>
    <w:rsid w:val="00245AD4"/>
    <w:pPr>
      <w:spacing w:before="100" w:beforeAutospacing="1" w:after="100" w:afterAutospacing="1"/>
    </w:pPr>
  </w:style>
  <w:style w:type="character" w:customStyle="1" w:styleId="s1">
    <w:name w:val="s1"/>
    <w:basedOn w:val="a1"/>
    <w:rsid w:val="00245AD4"/>
  </w:style>
  <w:style w:type="paragraph" w:customStyle="1" w:styleId="p6">
    <w:name w:val="p6"/>
    <w:basedOn w:val="a"/>
    <w:rsid w:val="00245AD4"/>
    <w:pPr>
      <w:spacing w:before="100" w:beforeAutospacing="1" w:after="100" w:afterAutospacing="1"/>
    </w:pPr>
  </w:style>
  <w:style w:type="table" w:customStyle="1" w:styleId="9">
    <w:name w:val="Сетка таблицы9"/>
    <w:basedOn w:val="a2"/>
    <w:next w:val="ac"/>
    <w:uiPriority w:val="59"/>
    <w:rsid w:val="00245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21">
    <w:name w:val="c21"/>
    <w:basedOn w:val="a1"/>
    <w:rsid w:val="00245AD4"/>
  </w:style>
  <w:style w:type="character" w:customStyle="1" w:styleId="c33">
    <w:name w:val="c33"/>
    <w:basedOn w:val="a1"/>
    <w:rsid w:val="00245AD4"/>
  </w:style>
  <w:style w:type="paragraph" w:customStyle="1" w:styleId="210">
    <w:name w:val="Основной текст с отступом 21"/>
    <w:basedOn w:val="a"/>
    <w:rsid w:val="00245AD4"/>
    <w:pPr>
      <w:widowControl w:val="0"/>
      <w:suppressAutoHyphens/>
      <w:spacing w:after="120" w:line="480" w:lineRule="auto"/>
      <w:ind w:left="283"/>
    </w:pPr>
    <w:rPr>
      <w:rFonts w:eastAsia="SimSun" w:cs="Mangal"/>
      <w:kern w:val="1"/>
      <w:lang w:eastAsia="hi-IN" w:bidi="hi-IN"/>
    </w:rPr>
  </w:style>
  <w:style w:type="paragraph" w:customStyle="1" w:styleId="43">
    <w:name w:val="Абзац списка4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table" w:customStyle="1" w:styleId="100">
    <w:name w:val="Сетка таблицы10"/>
    <w:basedOn w:val="a2"/>
    <w:next w:val="ac"/>
    <w:uiPriority w:val="59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5">
    <w:name w:val="c25"/>
    <w:basedOn w:val="a"/>
    <w:rsid w:val="00245AD4"/>
    <w:pPr>
      <w:spacing w:before="100" w:beforeAutospacing="1" w:after="100" w:afterAutospacing="1"/>
    </w:pPr>
  </w:style>
  <w:style w:type="paragraph" w:customStyle="1" w:styleId="c20">
    <w:name w:val="c20"/>
    <w:basedOn w:val="a"/>
    <w:rsid w:val="00245AD4"/>
    <w:pPr>
      <w:spacing w:before="100" w:beforeAutospacing="1" w:after="100" w:afterAutospacing="1"/>
    </w:pPr>
  </w:style>
  <w:style w:type="paragraph" w:customStyle="1" w:styleId="afff5">
    <w:name w:val="Буллит Курсив"/>
    <w:basedOn w:val="a"/>
    <w:rsid w:val="00245AD4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i/>
      <w:iCs/>
      <w:color w:val="000000"/>
      <w:sz w:val="21"/>
      <w:szCs w:val="21"/>
    </w:rPr>
  </w:style>
  <w:style w:type="table" w:customStyle="1" w:styleId="120">
    <w:name w:val="Сетка таблицы12"/>
    <w:basedOn w:val="a2"/>
    <w:next w:val="ac"/>
    <w:rsid w:val="0024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4">
    <w:name w:val="toc 4"/>
    <w:basedOn w:val="a"/>
    <w:next w:val="a"/>
    <w:autoRedefine/>
    <w:uiPriority w:val="39"/>
    <w:unhideWhenUsed/>
    <w:rsid w:val="00245AD4"/>
    <w:pPr>
      <w:spacing w:after="100"/>
      <w:ind w:left="660"/>
    </w:pPr>
    <w:rPr>
      <w:rFonts w:eastAsiaTheme="minorEastAsia"/>
    </w:rPr>
  </w:style>
  <w:style w:type="paragraph" w:styleId="51">
    <w:name w:val="toc 5"/>
    <w:basedOn w:val="a"/>
    <w:next w:val="a"/>
    <w:autoRedefine/>
    <w:uiPriority w:val="39"/>
    <w:unhideWhenUsed/>
    <w:rsid w:val="00245AD4"/>
    <w:pPr>
      <w:spacing w:after="100"/>
      <w:ind w:left="880"/>
    </w:pPr>
    <w:rPr>
      <w:rFonts w:eastAsiaTheme="minorEastAsia"/>
    </w:rPr>
  </w:style>
  <w:style w:type="paragraph" w:styleId="61">
    <w:name w:val="toc 6"/>
    <w:basedOn w:val="a"/>
    <w:next w:val="a"/>
    <w:autoRedefine/>
    <w:uiPriority w:val="39"/>
    <w:unhideWhenUsed/>
    <w:rsid w:val="00245AD4"/>
    <w:pPr>
      <w:spacing w:after="100"/>
      <w:ind w:left="1100"/>
    </w:pPr>
    <w:rPr>
      <w:rFonts w:eastAsiaTheme="minorEastAsia"/>
    </w:rPr>
  </w:style>
  <w:style w:type="paragraph" w:styleId="71">
    <w:name w:val="toc 7"/>
    <w:basedOn w:val="a"/>
    <w:next w:val="a"/>
    <w:autoRedefine/>
    <w:uiPriority w:val="39"/>
    <w:unhideWhenUsed/>
    <w:rsid w:val="00245AD4"/>
    <w:pPr>
      <w:spacing w:after="100"/>
      <w:ind w:left="1320"/>
    </w:pPr>
    <w:rPr>
      <w:rFonts w:eastAsiaTheme="minorEastAsia"/>
    </w:rPr>
  </w:style>
  <w:style w:type="paragraph" w:styleId="80">
    <w:name w:val="toc 8"/>
    <w:basedOn w:val="a"/>
    <w:next w:val="a"/>
    <w:autoRedefine/>
    <w:uiPriority w:val="39"/>
    <w:unhideWhenUsed/>
    <w:rsid w:val="00245AD4"/>
    <w:pPr>
      <w:spacing w:after="100"/>
      <w:ind w:left="1540"/>
    </w:pPr>
    <w:rPr>
      <w:rFonts w:eastAsiaTheme="minorEastAsia"/>
    </w:rPr>
  </w:style>
  <w:style w:type="paragraph" w:styleId="90">
    <w:name w:val="toc 9"/>
    <w:basedOn w:val="a"/>
    <w:next w:val="a"/>
    <w:autoRedefine/>
    <w:uiPriority w:val="39"/>
    <w:unhideWhenUsed/>
    <w:rsid w:val="00245AD4"/>
    <w:pPr>
      <w:spacing w:after="100"/>
      <w:ind w:left="1760"/>
    </w:pPr>
    <w:rPr>
      <w:rFonts w:eastAsiaTheme="minorEastAsia"/>
    </w:rPr>
  </w:style>
  <w:style w:type="character" w:customStyle="1" w:styleId="ab">
    <w:name w:val="Абзац списка Знак"/>
    <w:link w:val="aa"/>
    <w:uiPriority w:val="34"/>
    <w:locked/>
    <w:rsid w:val="001411E4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numbering" w:customStyle="1" w:styleId="List11">
    <w:name w:val="List 11"/>
    <w:basedOn w:val="a3"/>
    <w:rsid w:val="001411E4"/>
    <w:pPr>
      <w:numPr>
        <w:numId w:val="61"/>
      </w:numPr>
    </w:pPr>
  </w:style>
  <w:style w:type="paragraph" w:customStyle="1" w:styleId="14TexstOSNOVA1012">
    <w:name w:val="14TexstOSNOVA_10/12"/>
    <w:basedOn w:val="a"/>
    <w:uiPriority w:val="99"/>
    <w:rsid w:val="001411E4"/>
    <w:pPr>
      <w:autoSpaceDE w:val="0"/>
      <w:autoSpaceDN w:val="0"/>
      <w:adjustRightInd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styleId="29">
    <w:name w:val="Body Text 2"/>
    <w:basedOn w:val="a"/>
    <w:link w:val="2a"/>
    <w:uiPriority w:val="99"/>
    <w:semiHidden/>
    <w:unhideWhenUsed/>
    <w:rsid w:val="00F56C80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semiHidden/>
    <w:rsid w:val="00F56C80"/>
  </w:style>
  <w:style w:type="paragraph" w:customStyle="1" w:styleId="ConsPlusNormal">
    <w:name w:val="ConsPlusNormal"/>
    <w:rsid w:val="00B31D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&amp; Знак"/>
    <w:basedOn w:val="a"/>
    <w:link w:val="afff7"/>
    <w:uiPriority w:val="99"/>
    <w:rsid w:val="00B85446"/>
    <w:pPr>
      <w:autoSpaceDN w:val="0"/>
      <w:spacing w:line="360" w:lineRule="auto"/>
      <w:ind w:firstLine="709"/>
      <w:jc w:val="both"/>
      <w:textAlignment w:val="baseline"/>
    </w:pPr>
    <w:rPr>
      <w:kern w:val="3"/>
      <w:sz w:val="28"/>
      <w:szCs w:val="20"/>
      <w:lang w:eastAsia="zh-CN" w:bidi="hi-IN"/>
    </w:rPr>
  </w:style>
  <w:style w:type="character" w:customStyle="1" w:styleId="afff7">
    <w:name w:val="&amp; Знак Знак"/>
    <w:link w:val="afff6"/>
    <w:uiPriority w:val="99"/>
    <w:locked/>
    <w:rsid w:val="00B85446"/>
    <w:rPr>
      <w:rFonts w:ascii="Times New Roman" w:eastAsia="Times New Roman" w:hAnsi="Times New Roman" w:cs="Times New Roman"/>
      <w:kern w:val="3"/>
      <w:sz w:val="28"/>
      <w:szCs w:val="20"/>
      <w:lang w:eastAsia="zh-CN" w:bidi="hi-IN"/>
    </w:rPr>
  </w:style>
  <w:style w:type="paragraph" w:styleId="afff8">
    <w:name w:val="endnote text"/>
    <w:basedOn w:val="a"/>
    <w:link w:val="afff9"/>
    <w:uiPriority w:val="99"/>
    <w:semiHidden/>
    <w:unhideWhenUsed/>
    <w:rsid w:val="00B85446"/>
    <w:rPr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semiHidden/>
    <w:rsid w:val="00B8544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81">
    <w:name w:val="Нет списка8"/>
    <w:next w:val="a3"/>
    <w:uiPriority w:val="99"/>
    <w:semiHidden/>
    <w:unhideWhenUsed/>
    <w:rsid w:val="00874DBE"/>
  </w:style>
  <w:style w:type="table" w:customStyle="1" w:styleId="130">
    <w:name w:val="Сетка таблицы13"/>
    <w:basedOn w:val="a2"/>
    <w:next w:val="ac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910044"/>
    <w:pPr>
      <w:spacing w:before="100" w:beforeAutospacing="1" w:after="100" w:afterAutospacing="1"/>
    </w:pPr>
  </w:style>
  <w:style w:type="numbering" w:customStyle="1" w:styleId="91">
    <w:name w:val="Нет списка9"/>
    <w:next w:val="a3"/>
    <w:uiPriority w:val="99"/>
    <w:semiHidden/>
    <w:unhideWhenUsed/>
    <w:rsid w:val="00F41D09"/>
  </w:style>
  <w:style w:type="character" w:customStyle="1" w:styleId="45">
    <w:name w:val="Основной шрифт абзаца4"/>
    <w:rsid w:val="00F41D09"/>
  </w:style>
  <w:style w:type="paragraph" w:customStyle="1" w:styleId="52">
    <w:name w:val="Абзац списка5"/>
    <w:basedOn w:val="a"/>
    <w:rsid w:val="00F41D09"/>
    <w:pPr>
      <w:suppressAutoHyphens/>
      <w:ind w:left="720"/>
    </w:pPr>
    <w:rPr>
      <w:rFonts w:cs="Calibri"/>
      <w:lang w:eastAsia="ar-SA"/>
    </w:rPr>
  </w:style>
  <w:style w:type="paragraph" w:customStyle="1" w:styleId="37">
    <w:name w:val="Обычный (веб)3"/>
    <w:basedOn w:val="a"/>
    <w:rsid w:val="00F41D09"/>
    <w:pPr>
      <w:suppressAutoHyphens/>
      <w:spacing w:before="280" w:after="280"/>
    </w:pPr>
    <w:rPr>
      <w:rFonts w:cs="Calibri"/>
      <w:lang w:eastAsia="ar-SA"/>
    </w:rPr>
  </w:style>
  <w:style w:type="table" w:customStyle="1" w:styleId="710">
    <w:name w:val="Сетка таблицы71"/>
    <w:basedOn w:val="a2"/>
    <w:next w:val="ac"/>
    <w:uiPriority w:val="59"/>
    <w:rsid w:val="00903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a">
    <w:name w:val="Основной текст + Полужирный"/>
    <w:rsid w:val="00E31E8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ffb">
    <w:name w:val="Основной текст_"/>
    <w:link w:val="2b"/>
    <w:rsid w:val="00E31E83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b">
    <w:name w:val="Основной текст2"/>
    <w:basedOn w:val="a"/>
    <w:link w:val="afffb"/>
    <w:rsid w:val="00E31E83"/>
    <w:pPr>
      <w:widowControl w:val="0"/>
      <w:shd w:val="clear" w:color="auto" w:fill="FFFFFF"/>
      <w:spacing w:line="197" w:lineRule="exact"/>
      <w:jc w:val="both"/>
    </w:pPr>
    <w:rPr>
      <w:rFonts w:cstheme="minorBidi"/>
      <w:sz w:val="18"/>
      <w:szCs w:val="18"/>
      <w:lang w:eastAsia="en-US"/>
    </w:rPr>
  </w:style>
  <w:style w:type="character" w:customStyle="1" w:styleId="Tahoma75pt">
    <w:name w:val="Основной текст + Tahoma;7;5 pt;Полужирный"/>
    <w:rsid w:val="00E31E8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rsid w:val="00E31E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"/>
    <w:rsid w:val="00E31E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link w:val="2c"/>
    <w:rsid w:val="00E31E83"/>
    <w:rPr>
      <w:rFonts w:ascii="Times New Roman" w:hAnsi="Times New Roman"/>
      <w:b/>
      <w:bCs/>
      <w:spacing w:val="3"/>
      <w:sz w:val="16"/>
      <w:szCs w:val="16"/>
      <w:shd w:val="clear" w:color="auto" w:fill="FFFFFF"/>
    </w:rPr>
  </w:style>
  <w:style w:type="paragraph" w:customStyle="1" w:styleId="2c">
    <w:name w:val="Основной текст (2)"/>
    <w:basedOn w:val="a"/>
    <w:link w:val="2Exact"/>
    <w:rsid w:val="00E31E83"/>
    <w:pPr>
      <w:widowControl w:val="0"/>
      <w:shd w:val="clear" w:color="auto" w:fill="FFFFFF"/>
      <w:spacing w:line="192" w:lineRule="exact"/>
      <w:jc w:val="both"/>
    </w:pPr>
    <w:rPr>
      <w:rFonts w:eastAsiaTheme="minorHAnsi" w:cstheme="minorBidi"/>
      <w:b/>
      <w:bCs/>
      <w:spacing w:val="3"/>
      <w:sz w:val="16"/>
      <w:szCs w:val="16"/>
      <w:lang w:eastAsia="en-US"/>
    </w:rPr>
  </w:style>
  <w:style w:type="character" w:customStyle="1" w:styleId="Exact">
    <w:name w:val="Основной текст Exact"/>
    <w:rsid w:val="00E31E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16"/>
      <w:szCs w:val="16"/>
      <w:u w:val="none"/>
    </w:rPr>
  </w:style>
  <w:style w:type="paragraph" w:customStyle="1" w:styleId="38">
    <w:name w:val="Основной текст3"/>
    <w:basedOn w:val="a"/>
    <w:rsid w:val="00E31E83"/>
    <w:pPr>
      <w:widowControl w:val="0"/>
      <w:shd w:val="clear" w:color="auto" w:fill="FFFFFF"/>
      <w:spacing w:after="1080" w:line="106" w:lineRule="exact"/>
      <w:jc w:val="both"/>
    </w:pPr>
    <w:rPr>
      <w:color w:val="000000"/>
      <w:sz w:val="18"/>
      <w:szCs w:val="18"/>
    </w:rPr>
  </w:style>
  <w:style w:type="character" w:customStyle="1" w:styleId="1d">
    <w:name w:val="Основной текст1"/>
    <w:rsid w:val="00E31E83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Exact">
    <w:name w:val="Основной текст (6) Exact"/>
    <w:link w:val="62"/>
    <w:rsid w:val="00E31E83"/>
    <w:rPr>
      <w:rFonts w:ascii="Times New Roman" w:eastAsia="Times New Roman" w:hAnsi="Times New Roman"/>
      <w:b/>
      <w:bCs/>
      <w:spacing w:val="1"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Exact"/>
    <w:rsid w:val="00E31E83"/>
    <w:pPr>
      <w:widowControl w:val="0"/>
      <w:shd w:val="clear" w:color="auto" w:fill="FFFFFF"/>
      <w:spacing w:line="192" w:lineRule="exact"/>
      <w:jc w:val="both"/>
    </w:pPr>
    <w:rPr>
      <w:rFonts w:cstheme="minorBidi"/>
      <w:b/>
      <w:bCs/>
      <w:spacing w:val="1"/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643552"/>
    <w:pPr>
      <w:widowControl w:val="0"/>
      <w:ind w:left="103"/>
    </w:pPr>
    <w:rPr>
      <w:sz w:val="22"/>
      <w:szCs w:val="22"/>
      <w:lang w:val="en-US" w:eastAsia="en-US"/>
    </w:rPr>
  </w:style>
  <w:style w:type="character" w:customStyle="1" w:styleId="92">
    <w:name w:val="Заголовок №9"/>
    <w:basedOn w:val="a1"/>
    <w:uiPriority w:val="99"/>
    <w:rsid w:val="007B48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3">
    <w:name w:val="Заголовок №9_"/>
    <w:link w:val="910"/>
    <w:uiPriority w:val="99"/>
    <w:rsid w:val="007B48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910">
    <w:name w:val="Заголовок №91"/>
    <w:basedOn w:val="a"/>
    <w:link w:val="93"/>
    <w:uiPriority w:val="99"/>
    <w:rsid w:val="007B48A0"/>
    <w:pPr>
      <w:shd w:val="clear" w:color="auto" w:fill="FFFFFF"/>
      <w:spacing w:before="180" w:after="300" w:line="240" w:lineRule="atLeast"/>
      <w:outlineLvl w:val="8"/>
    </w:pPr>
    <w:rPr>
      <w:rFonts w:eastAsiaTheme="minorHAnsi"/>
      <w:b/>
      <w:bCs/>
      <w:sz w:val="21"/>
      <w:szCs w:val="21"/>
      <w:lang w:eastAsia="en-US"/>
    </w:rPr>
  </w:style>
  <w:style w:type="character" w:customStyle="1" w:styleId="63">
    <w:name w:val="Заголовок №6"/>
    <w:basedOn w:val="a1"/>
    <w:uiPriority w:val="99"/>
    <w:rsid w:val="00F56489"/>
    <w:rPr>
      <w:rFonts w:ascii="Tahoma" w:hAnsi="Tahoma" w:cs="Tahoma"/>
      <w:b/>
      <w:bCs/>
      <w:sz w:val="24"/>
      <w:szCs w:val="24"/>
      <w:shd w:val="clear" w:color="auto" w:fill="FFFFFF"/>
    </w:rPr>
  </w:style>
  <w:style w:type="character" w:customStyle="1" w:styleId="82">
    <w:name w:val="Основной текст (8)"/>
    <w:basedOn w:val="a1"/>
    <w:uiPriority w:val="99"/>
    <w:rsid w:val="00F56489"/>
    <w:rPr>
      <w:rFonts w:ascii="Times New Roman" w:hAnsi="Times New Roman" w:cs="Times New Roman"/>
      <w:b/>
      <w:bCs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videouro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kolaonlain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5320A-EB5F-4EAB-94D9-AB944F592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6760</TotalTime>
  <Pages>22</Pages>
  <Words>4910</Words>
  <Characters>27990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32835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chicago</cp:lastModifiedBy>
  <cp:revision>11</cp:revision>
  <cp:lastPrinted>2021-04-08T21:42:00Z</cp:lastPrinted>
  <dcterms:created xsi:type="dcterms:W3CDTF">2017-03-03T13:36:00Z</dcterms:created>
  <dcterms:modified xsi:type="dcterms:W3CDTF">2022-08-22T09:34:00Z</dcterms:modified>
</cp:coreProperties>
</file>